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63E1B6" w14:textId="3885200C" w:rsidR="00565FA3" w:rsidRDefault="009049EA">
      <w:pPr>
        <w:tabs>
          <w:tab w:val="left" w:pos="32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EGZ.</w:t>
      </w:r>
    </w:p>
    <w:p w14:paraId="66D6F18F" w14:textId="10CB769C" w:rsidR="00565FA3" w:rsidRDefault="006D703C">
      <w:pPr>
        <w:tabs>
          <w:tab w:val="left" w:pos="3240"/>
        </w:tabs>
      </w:pPr>
      <w:r>
        <w:rPr>
          <w:sz w:val="22"/>
          <w:szCs w:val="22"/>
        </w:rPr>
        <w:t>Faza opracowania:</w:t>
      </w:r>
      <w:r w:rsidR="00EC6C53">
        <w:rPr>
          <w:sz w:val="22"/>
          <w:szCs w:val="22"/>
        </w:rPr>
        <w:tab/>
      </w:r>
      <w:r w:rsidR="006316A5">
        <w:rPr>
          <w:sz w:val="22"/>
          <w:szCs w:val="22"/>
        </w:rPr>
        <w:t xml:space="preserve">PROJEKT </w:t>
      </w:r>
      <w:r w:rsidR="006320A2">
        <w:rPr>
          <w:sz w:val="22"/>
          <w:szCs w:val="22"/>
        </w:rPr>
        <w:t>TECHNICZNY</w:t>
      </w:r>
    </w:p>
    <w:p w14:paraId="5EFDF11C" w14:textId="77777777" w:rsidR="00565FA3" w:rsidRDefault="00565FA3">
      <w:pPr>
        <w:tabs>
          <w:tab w:val="left" w:pos="3240"/>
        </w:tabs>
      </w:pPr>
    </w:p>
    <w:p w14:paraId="64245039" w14:textId="64A6701F" w:rsidR="009D4E40" w:rsidRDefault="006D703C" w:rsidP="00312F7A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 xml:space="preserve">Przedsięwzięcie inwestycyjne: </w:t>
      </w:r>
      <w:r>
        <w:rPr>
          <w:sz w:val="22"/>
          <w:szCs w:val="22"/>
        </w:rPr>
        <w:tab/>
      </w:r>
      <w:r w:rsidR="009D4E40">
        <w:rPr>
          <w:sz w:val="22"/>
          <w:szCs w:val="22"/>
        </w:rPr>
        <w:t xml:space="preserve">BUDOWA </w:t>
      </w:r>
      <w:proofErr w:type="gramStart"/>
      <w:r w:rsidR="009D4E40">
        <w:rPr>
          <w:sz w:val="22"/>
          <w:szCs w:val="22"/>
        </w:rPr>
        <w:t>SIECI  KANALIZACJI</w:t>
      </w:r>
      <w:proofErr w:type="gramEnd"/>
      <w:r w:rsidR="009D4E40">
        <w:rPr>
          <w:sz w:val="22"/>
          <w:szCs w:val="22"/>
        </w:rPr>
        <w:t xml:space="preserve"> SANITARNEJ W RUMI ULIC</w:t>
      </w:r>
      <w:r w:rsidR="007978F5">
        <w:rPr>
          <w:sz w:val="22"/>
          <w:szCs w:val="22"/>
        </w:rPr>
        <w:t xml:space="preserve">A RÓŻANA - </w:t>
      </w:r>
      <w:r w:rsidR="009D4E40">
        <w:rPr>
          <w:sz w:val="22"/>
          <w:szCs w:val="22"/>
        </w:rPr>
        <w:t xml:space="preserve"> </w:t>
      </w:r>
      <w:r w:rsidR="00312F7A">
        <w:rPr>
          <w:sz w:val="22"/>
          <w:szCs w:val="22"/>
        </w:rPr>
        <w:t xml:space="preserve">ŻOŁNIERZY I DYWIZJI WOJSKA POLSKIEGO </w:t>
      </w:r>
    </w:p>
    <w:p w14:paraId="0D928C28" w14:textId="77777777" w:rsidR="004D1060" w:rsidRDefault="004D1060" w:rsidP="009D4E40">
      <w:pPr>
        <w:tabs>
          <w:tab w:val="left" w:pos="-3976"/>
        </w:tabs>
        <w:rPr>
          <w:sz w:val="22"/>
          <w:szCs w:val="22"/>
        </w:rPr>
      </w:pPr>
    </w:p>
    <w:p w14:paraId="211F3861" w14:textId="2BE568B4" w:rsidR="000273FF" w:rsidRDefault="004D1060" w:rsidP="00312F7A">
      <w:pPr>
        <w:tabs>
          <w:tab w:val="left" w:pos="-3976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2A7E0689" w14:textId="77777777" w:rsidR="00C2533D" w:rsidRDefault="00C2533D">
      <w:pPr>
        <w:tabs>
          <w:tab w:val="left" w:pos="-3976"/>
        </w:tabs>
        <w:ind w:left="3240" w:hanging="3240"/>
        <w:rPr>
          <w:sz w:val="22"/>
          <w:szCs w:val="22"/>
        </w:rPr>
      </w:pPr>
    </w:p>
    <w:p w14:paraId="08E916A7" w14:textId="499C46BB" w:rsidR="00565FA3" w:rsidRPr="007978F5" w:rsidRDefault="006D703C">
      <w:pPr>
        <w:tabs>
          <w:tab w:val="left" w:pos="-3976"/>
        </w:tabs>
        <w:ind w:left="1786" w:hanging="1786"/>
        <w:rPr>
          <w:sz w:val="22"/>
          <w:szCs w:val="22"/>
        </w:rPr>
      </w:pPr>
      <w:r>
        <w:rPr>
          <w:sz w:val="22"/>
          <w:szCs w:val="22"/>
        </w:rPr>
        <w:t xml:space="preserve">Adres inwestycji: </w:t>
      </w:r>
      <w:r>
        <w:rPr>
          <w:sz w:val="22"/>
          <w:szCs w:val="22"/>
        </w:rPr>
        <w:tab/>
      </w:r>
      <w:r w:rsidR="004D1060">
        <w:rPr>
          <w:sz w:val="22"/>
          <w:szCs w:val="22"/>
        </w:rPr>
        <w:tab/>
      </w:r>
      <w:r w:rsidR="004D1060">
        <w:rPr>
          <w:sz w:val="22"/>
          <w:szCs w:val="22"/>
        </w:rPr>
        <w:tab/>
        <w:t xml:space="preserve">       </w:t>
      </w:r>
      <w:r w:rsidRPr="007978F5">
        <w:rPr>
          <w:sz w:val="22"/>
          <w:szCs w:val="22"/>
        </w:rPr>
        <w:t xml:space="preserve">RUMIA </w:t>
      </w:r>
      <w:r w:rsidR="004D1060" w:rsidRPr="007978F5">
        <w:rPr>
          <w:sz w:val="22"/>
          <w:szCs w:val="22"/>
        </w:rPr>
        <w:t xml:space="preserve">OBRĘB </w:t>
      </w:r>
      <w:r w:rsidR="009D4E40" w:rsidRPr="007978F5">
        <w:rPr>
          <w:sz w:val="22"/>
          <w:szCs w:val="22"/>
        </w:rPr>
        <w:t>3</w:t>
      </w:r>
      <w:r w:rsidR="004D1060" w:rsidRPr="007978F5">
        <w:rPr>
          <w:sz w:val="22"/>
          <w:szCs w:val="22"/>
        </w:rPr>
        <w:t xml:space="preserve"> NR </w:t>
      </w:r>
      <w:r w:rsidR="00FB3465" w:rsidRPr="007978F5">
        <w:rPr>
          <w:sz w:val="22"/>
          <w:szCs w:val="22"/>
        </w:rPr>
        <w:t>221502_1.0005</w:t>
      </w:r>
    </w:p>
    <w:p w14:paraId="6F26D6C1" w14:textId="210B6B43" w:rsidR="00565FA3" w:rsidRPr="007978F5" w:rsidRDefault="00D63515" w:rsidP="009D4E40">
      <w:pPr>
        <w:tabs>
          <w:tab w:val="left" w:pos="-3976"/>
        </w:tabs>
        <w:ind w:left="3261" w:hanging="178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proofErr w:type="gramStart"/>
      <w:r w:rsidR="006D703C" w:rsidRPr="007978F5">
        <w:rPr>
          <w:sz w:val="22"/>
          <w:szCs w:val="22"/>
        </w:rPr>
        <w:t>DZ</w:t>
      </w:r>
      <w:r w:rsidR="004D1060" w:rsidRPr="007978F5">
        <w:rPr>
          <w:sz w:val="22"/>
          <w:szCs w:val="22"/>
        </w:rPr>
        <w:t xml:space="preserve">IAŁKA </w:t>
      </w:r>
      <w:r w:rsidR="006D703C" w:rsidRPr="007978F5">
        <w:rPr>
          <w:sz w:val="22"/>
          <w:szCs w:val="22"/>
        </w:rPr>
        <w:t xml:space="preserve"> NR</w:t>
      </w:r>
      <w:proofErr w:type="gramEnd"/>
      <w:r w:rsidR="006D703C" w:rsidRPr="007978F5">
        <w:rPr>
          <w:sz w:val="22"/>
          <w:szCs w:val="22"/>
        </w:rPr>
        <w:t xml:space="preserve"> </w:t>
      </w:r>
      <w:r w:rsidR="004D1060" w:rsidRPr="007978F5">
        <w:rPr>
          <w:sz w:val="22"/>
          <w:szCs w:val="22"/>
        </w:rPr>
        <w:t xml:space="preserve">: </w:t>
      </w:r>
      <w:r w:rsidR="004E3657" w:rsidRPr="004E3657">
        <w:rPr>
          <w:color w:val="000000"/>
          <w:sz w:val="22"/>
          <w:szCs w:val="22"/>
          <w:lang w:eastAsia="ja-JP"/>
        </w:rPr>
        <w:t>75, 79/3, 77/3, 77/5, 79/2</w:t>
      </w:r>
    </w:p>
    <w:p w14:paraId="131D3711" w14:textId="77777777" w:rsidR="00312F7A" w:rsidRDefault="006D703C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</w:p>
    <w:p w14:paraId="7A04F113" w14:textId="5D2036E9" w:rsidR="00312F7A" w:rsidRDefault="00312F7A">
      <w:pPr>
        <w:tabs>
          <w:tab w:val="left" w:pos="25128"/>
        </w:tabs>
        <w:rPr>
          <w:sz w:val="22"/>
          <w:szCs w:val="22"/>
        </w:rPr>
      </w:pPr>
    </w:p>
    <w:p w14:paraId="37E77298" w14:textId="77777777" w:rsidR="007978F5" w:rsidRDefault="007978F5">
      <w:pPr>
        <w:tabs>
          <w:tab w:val="left" w:pos="25128"/>
        </w:tabs>
        <w:rPr>
          <w:sz w:val="22"/>
          <w:szCs w:val="22"/>
        </w:rPr>
      </w:pPr>
    </w:p>
    <w:p w14:paraId="40098FCB" w14:textId="14AC0BC5" w:rsidR="00565FA3" w:rsidRDefault="006D703C">
      <w:pPr>
        <w:tabs>
          <w:tab w:val="left" w:pos="25128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Obiekt:   </w:t>
      </w:r>
      <w:proofErr w:type="gramEnd"/>
      <w:r>
        <w:rPr>
          <w:sz w:val="22"/>
          <w:szCs w:val="22"/>
        </w:rPr>
        <w:t xml:space="preserve">                                      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4D1060">
        <w:rPr>
          <w:sz w:val="22"/>
          <w:szCs w:val="22"/>
        </w:rPr>
        <w:t xml:space="preserve"> </w:t>
      </w:r>
      <w:r>
        <w:rPr>
          <w:sz w:val="22"/>
          <w:szCs w:val="22"/>
        </w:rPr>
        <w:t>SIE</w:t>
      </w:r>
      <w:r w:rsidR="007978F5">
        <w:rPr>
          <w:sz w:val="22"/>
          <w:szCs w:val="22"/>
        </w:rPr>
        <w:t>Ć KAN. SANIT.</w:t>
      </w:r>
    </w:p>
    <w:p w14:paraId="428F502E" w14:textId="2AA160A3" w:rsidR="004D1060" w:rsidRDefault="004D1060">
      <w:pPr>
        <w:tabs>
          <w:tab w:val="left" w:pos="25128"/>
        </w:tabs>
        <w:rPr>
          <w:sz w:val="22"/>
          <w:szCs w:val="22"/>
        </w:rPr>
      </w:pPr>
    </w:p>
    <w:p w14:paraId="0C051513" w14:textId="77777777" w:rsidR="00312F7A" w:rsidRDefault="00312F7A">
      <w:pPr>
        <w:tabs>
          <w:tab w:val="left" w:pos="25128"/>
        </w:tabs>
        <w:rPr>
          <w:sz w:val="22"/>
          <w:szCs w:val="22"/>
        </w:rPr>
      </w:pPr>
    </w:p>
    <w:p w14:paraId="21179D63" w14:textId="798E8A5E" w:rsidR="004D1060" w:rsidRDefault="004D1060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 xml:space="preserve">Kategoria budowlana </w:t>
      </w:r>
      <w:proofErr w:type="gramStart"/>
      <w:r>
        <w:rPr>
          <w:sz w:val="22"/>
          <w:szCs w:val="22"/>
        </w:rPr>
        <w:t>obiektu :</w:t>
      </w:r>
      <w:proofErr w:type="gramEnd"/>
      <w:r w:rsidRPr="004D10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XXVI</w:t>
      </w:r>
    </w:p>
    <w:p w14:paraId="1B24471C" w14:textId="77777777" w:rsidR="00312F7A" w:rsidRDefault="006D703C" w:rsidP="004D10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A3C860C" w14:textId="3A0634CC" w:rsidR="00565FA3" w:rsidRDefault="006D703C" w:rsidP="004D10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                                                 </w:t>
      </w:r>
    </w:p>
    <w:p w14:paraId="2EEF594B" w14:textId="70CFA963" w:rsidR="00565FA3" w:rsidRDefault="006D703C">
      <w:pPr>
        <w:tabs>
          <w:tab w:val="left" w:pos="3240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Branża:</w:t>
      </w:r>
      <w:r w:rsidR="004D1060">
        <w:rPr>
          <w:sz w:val="22"/>
          <w:szCs w:val="22"/>
        </w:rPr>
        <w:t xml:space="preserve">  </w:t>
      </w:r>
      <w:r w:rsidR="004D1060">
        <w:rPr>
          <w:sz w:val="22"/>
          <w:szCs w:val="22"/>
        </w:rPr>
        <w:tab/>
      </w:r>
      <w:proofErr w:type="gramEnd"/>
      <w:r>
        <w:rPr>
          <w:sz w:val="22"/>
          <w:szCs w:val="22"/>
        </w:rPr>
        <w:t>SANITARNA</w:t>
      </w:r>
    </w:p>
    <w:p w14:paraId="02CB7821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7CA8707A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61A9F6C0" w14:textId="77777777" w:rsidR="004130B4" w:rsidRDefault="006D703C" w:rsidP="004130B4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sz w:val="22"/>
          <w:szCs w:val="22"/>
        </w:rPr>
        <w:t xml:space="preserve">Inwestor: </w:t>
      </w:r>
      <w:r>
        <w:rPr>
          <w:sz w:val="22"/>
          <w:szCs w:val="22"/>
        </w:rPr>
        <w:tab/>
      </w:r>
      <w:r w:rsidR="004130B4">
        <w:rPr>
          <w:sz w:val="22"/>
          <w:szCs w:val="22"/>
        </w:rPr>
        <w:tab/>
      </w:r>
      <w:r w:rsidR="004130B4">
        <w:rPr>
          <w:sz w:val="22"/>
          <w:szCs w:val="22"/>
        </w:rPr>
        <w:tab/>
        <w:t xml:space="preserve">      </w:t>
      </w:r>
      <w:r w:rsidR="004130B4" w:rsidRPr="004130B4">
        <w:rPr>
          <w:color w:val="000000"/>
          <w:szCs w:val="24"/>
          <w:lang w:eastAsia="ja-JP"/>
        </w:rPr>
        <w:t xml:space="preserve">PRZEDSIĘBIORSTWO WODOCIĄGÓW I  </w:t>
      </w:r>
    </w:p>
    <w:p w14:paraId="6BE5DA14" w14:textId="25D4DA14" w:rsidR="004130B4" w:rsidRPr="004130B4" w:rsidRDefault="004130B4" w:rsidP="004130B4">
      <w:pPr>
        <w:suppressAutoHyphens w:val="0"/>
        <w:autoSpaceDE w:val="0"/>
        <w:autoSpaceDN w:val="0"/>
        <w:adjustRightInd w:val="0"/>
        <w:spacing w:line="240" w:lineRule="auto"/>
        <w:ind w:left="2832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KANALIZACJI SP. Z O.O. W GDYNI</w:t>
      </w:r>
    </w:p>
    <w:p w14:paraId="43E0B9ED" w14:textId="77777777" w:rsidR="004130B4" w:rsidRDefault="004130B4" w:rsidP="004130B4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                                               </w:t>
      </w:r>
      <w:r w:rsidRPr="004130B4">
        <w:rPr>
          <w:color w:val="000000"/>
          <w:szCs w:val="24"/>
          <w:lang w:eastAsia="ja-JP"/>
        </w:rPr>
        <w:t xml:space="preserve">UL. WITOMIŃSKA 29 </w:t>
      </w:r>
    </w:p>
    <w:p w14:paraId="6BEC2C98" w14:textId="4511F734" w:rsidR="004130B4" w:rsidRPr="004130B4" w:rsidRDefault="004130B4" w:rsidP="004130B4">
      <w:pPr>
        <w:suppressAutoHyphens w:val="0"/>
        <w:autoSpaceDE w:val="0"/>
        <w:autoSpaceDN w:val="0"/>
        <w:adjustRightInd w:val="0"/>
        <w:spacing w:line="240" w:lineRule="auto"/>
        <w:ind w:left="2124" w:firstLine="708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81-311 GDYNIA</w:t>
      </w:r>
    </w:p>
    <w:p w14:paraId="499DBBBB" w14:textId="5E77C2D2" w:rsidR="00565FA3" w:rsidRDefault="00565FA3" w:rsidP="004130B4">
      <w:pPr>
        <w:tabs>
          <w:tab w:val="left" w:pos="3240"/>
        </w:tabs>
        <w:rPr>
          <w:sz w:val="22"/>
          <w:szCs w:val="22"/>
        </w:rPr>
      </w:pPr>
    </w:p>
    <w:p w14:paraId="39052743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4D04AA9F" w14:textId="313A7852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 xml:space="preserve">Pracownia </w:t>
      </w:r>
      <w:proofErr w:type="gramStart"/>
      <w:r>
        <w:rPr>
          <w:sz w:val="22"/>
          <w:szCs w:val="22"/>
        </w:rPr>
        <w:t>projektowa :</w:t>
      </w:r>
      <w:proofErr w:type="gramEnd"/>
      <w:r>
        <w:rPr>
          <w:sz w:val="22"/>
          <w:szCs w:val="22"/>
        </w:rPr>
        <w:tab/>
        <w:t xml:space="preserve">MW PROJEKT </w:t>
      </w:r>
      <w:r w:rsidR="007978F5">
        <w:rPr>
          <w:sz w:val="22"/>
          <w:szCs w:val="22"/>
        </w:rPr>
        <w:t>MARIUSZ WALCZAK</w:t>
      </w:r>
    </w:p>
    <w:p w14:paraId="471273CC" w14:textId="77777777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UL. METALOWCÓW 6A</w:t>
      </w:r>
    </w:p>
    <w:p w14:paraId="29F13160" w14:textId="77777777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84-230 RUMIA</w:t>
      </w:r>
    </w:p>
    <w:p w14:paraId="0D5944F7" w14:textId="2653AC49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TEL. 502 419</w:t>
      </w:r>
      <w:r w:rsidR="00A812A3">
        <w:rPr>
          <w:sz w:val="22"/>
          <w:szCs w:val="22"/>
        </w:rPr>
        <w:t> </w:t>
      </w:r>
      <w:r>
        <w:rPr>
          <w:sz w:val="22"/>
          <w:szCs w:val="22"/>
        </w:rPr>
        <w:t>855</w:t>
      </w:r>
    </w:p>
    <w:p w14:paraId="34B77E17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26D7493E" w14:textId="77777777" w:rsidR="00A812A3" w:rsidRDefault="00A812A3">
      <w:pPr>
        <w:tabs>
          <w:tab w:val="left" w:pos="3240"/>
        </w:tabs>
        <w:rPr>
          <w:sz w:val="22"/>
          <w:szCs w:val="22"/>
        </w:rPr>
      </w:pPr>
    </w:p>
    <w:p w14:paraId="7E6D0155" w14:textId="77777777" w:rsidR="00565FA3" w:rsidRDefault="006D703C">
      <w:pPr>
        <w:tabs>
          <w:tab w:val="left" w:pos="3240"/>
        </w:tabs>
        <w:rPr>
          <w:sz w:val="22"/>
        </w:rPr>
      </w:pPr>
      <w:proofErr w:type="gramStart"/>
      <w:r>
        <w:rPr>
          <w:sz w:val="22"/>
          <w:szCs w:val="22"/>
        </w:rPr>
        <w:t>Projektant :</w:t>
      </w:r>
      <w:proofErr w:type="gramEnd"/>
      <w:r>
        <w:rPr>
          <w:sz w:val="22"/>
          <w:szCs w:val="22"/>
        </w:rPr>
        <w:tab/>
        <w:t>MGR INŻ. MARIUSZ WALCZAK</w:t>
      </w:r>
    </w:p>
    <w:p w14:paraId="36D916EF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bud. do projektowania bez ograniczeń</w:t>
      </w:r>
    </w:p>
    <w:p w14:paraId="4151AECF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</w:t>
      </w:r>
      <w:proofErr w:type="gramStart"/>
      <w:r>
        <w:rPr>
          <w:b w:val="0"/>
          <w:bCs w:val="0"/>
          <w:sz w:val="20"/>
        </w:rPr>
        <w:t>specjalności  instalacyjnej</w:t>
      </w:r>
      <w:proofErr w:type="gramEnd"/>
    </w:p>
    <w:p w14:paraId="75AC08D2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zakresie sieci, instalacji i urządzeń cieplnych, </w:t>
      </w:r>
    </w:p>
    <w:p w14:paraId="63DB6762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wentylacyjnych, gazowych, wodociągowych i kanalizacyjnych</w:t>
      </w:r>
    </w:p>
    <w:p w14:paraId="731A079F" w14:textId="77777777" w:rsidR="00565FA3" w:rsidRDefault="006D703C">
      <w:pPr>
        <w:tabs>
          <w:tab w:val="left" w:pos="3240"/>
        </w:tabs>
      </w:pPr>
      <w:r>
        <w:rPr>
          <w:b w:val="0"/>
          <w:bCs w:val="0"/>
          <w:sz w:val="20"/>
        </w:rPr>
        <w:t xml:space="preserve">                                                                 UPR. BUD. POM/0233/POOS/10</w:t>
      </w:r>
      <w:r>
        <w:rPr>
          <w:sz w:val="22"/>
        </w:rPr>
        <w:tab/>
      </w:r>
    </w:p>
    <w:p w14:paraId="48A3439D" w14:textId="750357BF" w:rsidR="00565FA3" w:rsidRDefault="00565FA3">
      <w:pPr>
        <w:tabs>
          <w:tab w:val="left" w:pos="3240"/>
        </w:tabs>
      </w:pPr>
    </w:p>
    <w:p w14:paraId="1E3DD692" w14:textId="77777777" w:rsidR="00A812A3" w:rsidRDefault="00A812A3">
      <w:pPr>
        <w:tabs>
          <w:tab w:val="left" w:pos="3240"/>
        </w:tabs>
      </w:pPr>
    </w:p>
    <w:p w14:paraId="21F30F26" w14:textId="77777777" w:rsidR="00A812A3" w:rsidRDefault="00A812A3" w:rsidP="00A812A3">
      <w:pPr>
        <w:tabs>
          <w:tab w:val="left" w:pos="3240"/>
        </w:tabs>
        <w:rPr>
          <w:sz w:val="22"/>
        </w:rPr>
      </w:pPr>
      <w:proofErr w:type="gramStart"/>
      <w:r>
        <w:t>Sprawdzający :</w:t>
      </w:r>
      <w:proofErr w:type="gramEnd"/>
      <w:r>
        <w:tab/>
      </w:r>
      <w:r>
        <w:rPr>
          <w:sz w:val="22"/>
          <w:szCs w:val="22"/>
        </w:rPr>
        <w:t>MGR INŻ. CEZARY SOBCZYK</w:t>
      </w:r>
    </w:p>
    <w:p w14:paraId="0498EE50" w14:textId="77777777" w:rsidR="00A812A3" w:rsidRDefault="00A812A3" w:rsidP="00A812A3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 bud. do projektowania bez ograniczeń</w:t>
      </w:r>
    </w:p>
    <w:p w14:paraId="79FB2DCE" w14:textId="77777777" w:rsidR="00A812A3" w:rsidRDefault="00A812A3" w:rsidP="00A812A3">
      <w:pPr>
        <w:tabs>
          <w:tab w:val="left" w:pos="3234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</w:t>
      </w:r>
      <w:proofErr w:type="gramStart"/>
      <w:r>
        <w:rPr>
          <w:b w:val="0"/>
          <w:bCs w:val="0"/>
          <w:sz w:val="20"/>
        </w:rPr>
        <w:t xml:space="preserve">specjalności  </w:t>
      </w:r>
      <w:proofErr w:type="spellStart"/>
      <w:r>
        <w:rPr>
          <w:b w:val="0"/>
          <w:bCs w:val="0"/>
          <w:sz w:val="20"/>
        </w:rPr>
        <w:t>instalacyjno</w:t>
      </w:r>
      <w:proofErr w:type="spellEnd"/>
      <w:proofErr w:type="gramEnd"/>
      <w:r>
        <w:rPr>
          <w:b w:val="0"/>
          <w:bCs w:val="0"/>
          <w:sz w:val="20"/>
        </w:rPr>
        <w:t xml:space="preserve"> - inżynieryjnej </w:t>
      </w:r>
    </w:p>
    <w:p w14:paraId="34192143" w14:textId="77777777" w:rsidR="00A812A3" w:rsidRDefault="00A812A3" w:rsidP="00A812A3">
      <w:pPr>
        <w:tabs>
          <w:tab w:val="left" w:pos="3234"/>
        </w:tabs>
        <w:rPr>
          <w:b w:val="0"/>
          <w:bCs w:val="0"/>
          <w:sz w:val="22"/>
        </w:rPr>
      </w:pPr>
      <w:r>
        <w:rPr>
          <w:b w:val="0"/>
          <w:bCs w:val="0"/>
          <w:sz w:val="20"/>
        </w:rPr>
        <w:tab/>
        <w:t xml:space="preserve">w zakresie sieci oraz instalacji sanitarnych </w:t>
      </w:r>
    </w:p>
    <w:p w14:paraId="431DD0B2" w14:textId="77777777" w:rsidR="00A812A3" w:rsidRDefault="00A812A3" w:rsidP="00A812A3">
      <w:pPr>
        <w:tabs>
          <w:tab w:val="left" w:pos="3240"/>
        </w:tabs>
      </w:pPr>
      <w:r>
        <w:rPr>
          <w:b w:val="0"/>
          <w:bCs w:val="0"/>
          <w:sz w:val="22"/>
        </w:rPr>
        <w:tab/>
        <w:t>nr ew. 3579/GD/88</w:t>
      </w:r>
      <w:r>
        <w:rPr>
          <w:sz w:val="22"/>
        </w:rPr>
        <w:tab/>
      </w:r>
    </w:p>
    <w:p w14:paraId="1C4A35DF" w14:textId="77777777" w:rsidR="00F46E9A" w:rsidRDefault="00F46E9A">
      <w:pPr>
        <w:tabs>
          <w:tab w:val="left" w:pos="3240"/>
        </w:tabs>
      </w:pPr>
    </w:p>
    <w:p w14:paraId="3841743F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56BB8C09" w14:textId="5EAB3A5D" w:rsidR="000273FF" w:rsidRDefault="000273FF">
      <w:pPr>
        <w:tabs>
          <w:tab w:val="left" w:pos="3240"/>
        </w:tabs>
        <w:rPr>
          <w:sz w:val="22"/>
          <w:szCs w:val="22"/>
        </w:rPr>
      </w:pPr>
    </w:p>
    <w:p w14:paraId="69EAEFED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4BE0E042" w14:textId="29378038" w:rsidR="00565FA3" w:rsidRDefault="004130B4">
      <w:pPr>
        <w:tabs>
          <w:tab w:val="left" w:pos="3240"/>
        </w:tabs>
        <w:jc w:val="center"/>
        <w:sectPr w:rsidR="00565FA3">
          <w:pgSz w:w="11906" w:h="16838"/>
          <w:pgMar w:top="1417" w:right="1417" w:bottom="1288" w:left="1417" w:header="708" w:footer="708" w:gutter="0"/>
          <w:cols w:space="708"/>
          <w:docGrid w:linePitch="600" w:charSpace="32768"/>
        </w:sectPr>
      </w:pPr>
      <w:r>
        <w:rPr>
          <w:sz w:val="22"/>
          <w:szCs w:val="22"/>
        </w:rPr>
        <w:t xml:space="preserve">MAJ </w:t>
      </w:r>
      <w:r w:rsidR="006D703C">
        <w:rPr>
          <w:sz w:val="22"/>
          <w:szCs w:val="22"/>
        </w:rPr>
        <w:t>20</w:t>
      </w:r>
      <w:r w:rsidR="007978F5">
        <w:rPr>
          <w:sz w:val="22"/>
          <w:szCs w:val="22"/>
        </w:rPr>
        <w:t>2</w:t>
      </w:r>
      <w:r w:rsidR="0020661A">
        <w:rPr>
          <w:sz w:val="22"/>
          <w:szCs w:val="22"/>
        </w:rPr>
        <w:t>2</w:t>
      </w:r>
      <w:r w:rsidR="000C7F75">
        <w:rPr>
          <w:sz w:val="22"/>
          <w:szCs w:val="22"/>
        </w:rPr>
        <w:t xml:space="preserve"> R</w:t>
      </w:r>
    </w:p>
    <w:p w14:paraId="68B36ABA" w14:textId="78D99AA0" w:rsidR="00565FA3" w:rsidRDefault="00565FA3" w:rsidP="000C7F75">
      <w:pPr>
        <w:tabs>
          <w:tab w:val="left" w:pos="3240"/>
        </w:tabs>
      </w:pPr>
    </w:p>
    <w:p w14:paraId="4612520A" w14:textId="77777777" w:rsidR="00565FA3" w:rsidRDefault="00565FA3"/>
    <w:p w14:paraId="47E22425" w14:textId="513EBBC9" w:rsidR="00565FA3" w:rsidRDefault="00565FA3"/>
    <w:p w14:paraId="6EB6E6E2" w14:textId="79C45646" w:rsidR="000C7F75" w:rsidRDefault="000C7F75"/>
    <w:p w14:paraId="7C2EA41A" w14:textId="245A7035" w:rsidR="000C7F75" w:rsidRDefault="000C7F75"/>
    <w:p w14:paraId="3C8F7759" w14:textId="66E25FDB" w:rsidR="000C7F75" w:rsidRDefault="000C7F75"/>
    <w:p w14:paraId="15843C30" w14:textId="0D05B8EF" w:rsidR="000C7F75" w:rsidRDefault="000C7F75"/>
    <w:p w14:paraId="2F9464D8" w14:textId="6AED78E6" w:rsidR="000C7F75" w:rsidRDefault="000C7F75"/>
    <w:p w14:paraId="334405DE" w14:textId="53A1E84B" w:rsidR="000C7F75" w:rsidRDefault="000C7F75"/>
    <w:p w14:paraId="05596C80" w14:textId="52A42984" w:rsidR="000C7F75" w:rsidRDefault="000C7F75"/>
    <w:p w14:paraId="7ED97D93" w14:textId="78B35B52" w:rsidR="000C7F75" w:rsidRDefault="000C7F75"/>
    <w:p w14:paraId="13C360C9" w14:textId="4964CC92" w:rsidR="000C7F75" w:rsidRDefault="000C7F75"/>
    <w:p w14:paraId="3B08D6CE" w14:textId="5D25678A" w:rsidR="000C7F75" w:rsidRDefault="000C7F75"/>
    <w:p w14:paraId="7F01F6A4" w14:textId="095FE5CC" w:rsidR="000C7F75" w:rsidRDefault="000C7F75"/>
    <w:p w14:paraId="3EFF6C18" w14:textId="67E2BC44" w:rsidR="000C7F75" w:rsidRDefault="000C7F75"/>
    <w:p w14:paraId="005D7DF5" w14:textId="1DB5E025" w:rsidR="000C7F75" w:rsidRDefault="000C7F75"/>
    <w:p w14:paraId="6564B180" w14:textId="62FA5D5B" w:rsidR="000C7F75" w:rsidRDefault="000C7F75"/>
    <w:p w14:paraId="39DC4E71" w14:textId="53BA0B7C" w:rsidR="000C7F75" w:rsidRDefault="000C7F75"/>
    <w:p w14:paraId="235763FF" w14:textId="6AA40035" w:rsidR="000C7F75" w:rsidRDefault="000C7F75"/>
    <w:p w14:paraId="30A8D18A" w14:textId="577B5E44" w:rsidR="000C7F75" w:rsidRDefault="000C7F75"/>
    <w:p w14:paraId="32DC4D51" w14:textId="488EE482" w:rsidR="000C7F75" w:rsidRDefault="000C7F75"/>
    <w:p w14:paraId="2CE11F07" w14:textId="5370142D" w:rsidR="000C7F75" w:rsidRDefault="000C7F75"/>
    <w:p w14:paraId="0DC2EAE0" w14:textId="09B955C4" w:rsidR="000C7F75" w:rsidRDefault="000C7F75"/>
    <w:p w14:paraId="261BF122" w14:textId="18FE7048" w:rsidR="000C7F75" w:rsidRDefault="000C7F75"/>
    <w:p w14:paraId="74264635" w14:textId="7B60471A" w:rsidR="000C7F75" w:rsidRDefault="000C7F75"/>
    <w:p w14:paraId="3794A75B" w14:textId="5CE53216" w:rsidR="000C7F75" w:rsidRDefault="000C7F75"/>
    <w:p w14:paraId="5FBF62A3" w14:textId="4C37EF97" w:rsidR="000C7F75" w:rsidRDefault="000C7F75"/>
    <w:p w14:paraId="18EF4EAC" w14:textId="2FA9D5A8" w:rsidR="000C7F75" w:rsidRDefault="000C7F75"/>
    <w:p w14:paraId="21765836" w14:textId="5422E2B6" w:rsidR="000C7F75" w:rsidRDefault="000C7F75"/>
    <w:p w14:paraId="59604AD0" w14:textId="5E230093" w:rsidR="000C7F75" w:rsidRDefault="000C7F75"/>
    <w:p w14:paraId="7FDA00A2" w14:textId="69574301" w:rsidR="000C7F75" w:rsidRDefault="000C7F75"/>
    <w:p w14:paraId="53B27CD1" w14:textId="016B36A5" w:rsidR="000C7F75" w:rsidRDefault="000C7F75"/>
    <w:p w14:paraId="091C0DD2" w14:textId="144AD569" w:rsidR="000C7F75" w:rsidRDefault="000C7F75"/>
    <w:p w14:paraId="15E9CAE4" w14:textId="45194F54" w:rsidR="000C7F75" w:rsidRDefault="000C7F75"/>
    <w:p w14:paraId="77051813" w14:textId="19798F3C" w:rsidR="000C7F75" w:rsidRDefault="000C7F75"/>
    <w:p w14:paraId="6778ADDD" w14:textId="1BB2D28D" w:rsidR="000C7F75" w:rsidRDefault="000C7F75"/>
    <w:p w14:paraId="364427D7" w14:textId="6FB93AEB" w:rsidR="000C7F75" w:rsidRDefault="000C7F75"/>
    <w:p w14:paraId="30164514" w14:textId="6164E5E8" w:rsidR="000C7F75" w:rsidRDefault="000C7F75"/>
    <w:p w14:paraId="76D4E6B8" w14:textId="60A42132" w:rsidR="000C7F75" w:rsidRDefault="000C7F75"/>
    <w:p w14:paraId="139A5ADA" w14:textId="239C0EF3" w:rsidR="000C7F75" w:rsidRDefault="000C7F75"/>
    <w:p w14:paraId="34F64B22" w14:textId="67AD1C6F" w:rsidR="000C7F75" w:rsidRDefault="000C7F75"/>
    <w:p w14:paraId="7728BA4B" w14:textId="707FC5A1" w:rsidR="000C7F75" w:rsidRDefault="000C7F75"/>
    <w:p w14:paraId="70CDB163" w14:textId="1E1B2591" w:rsidR="000C7F75" w:rsidRDefault="000C7F75"/>
    <w:p w14:paraId="127CF63C" w14:textId="5EFF0502" w:rsidR="000C7F75" w:rsidRDefault="000C7F75"/>
    <w:p w14:paraId="786FF3D1" w14:textId="79E98DD0" w:rsidR="000C7F75" w:rsidRDefault="000C7F75"/>
    <w:p w14:paraId="0FF24C31" w14:textId="5D61AF5E" w:rsidR="000C7F75" w:rsidRDefault="000C7F75"/>
    <w:p w14:paraId="07919280" w14:textId="76ADFACF" w:rsidR="000C7F75" w:rsidRDefault="000C7F75"/>
    <w:p w14:paraId="0B7BCDE4" w14:textId="27964C84" w:rsidR="000C7F75" w:rsidRDefault="000C7F75"/>
    <w:p w14:paraId="4C022FA1" w14:textId="0AEA1EDD" w:rsidR="000C7F75" w:rsidRDefault="000C7F75"/>
    <w:p w14:paraId="52AEC2ED" w14:textId="77777777" w:rsidR="000C7F75" w:rsidRDefault="000C7F75"/>
    <w:p w14:paraId="728CE5B2" w14:textId="77777777" w:rsidR="000C7F75" w:rsidRDefault="000C7F75" w:rsidP="000C7F75">
      <w:pPr>
        <w:pStyle w:val="Tytu"/>
      </w:pPr>
      <w:r>
        <w:lastRenderedPageBreak/>
        <w:t>O Ś W I A D C Z E N I E</w:t>
      </w:r>
    </w:p>
    <w:p w14:paraId="2254DE18" w14:textId="77777777" w:rsidR="000C7F75" w:rsidRDefault="000C7F75" w:rsidP="000C7F75">
      <w:pPr>
        <w:jc w:val="center"/>
      </w:pPr>
    </w:p>
    <w:p w14:paraId="2CD8FF15" w14:textId="77777777" w:rsidR="000C7F75" w:rsidRPr="00220D1B" w:rsidRDefault="000C7F75" w:rsidP="000C7F75">
      <w:pPr>
        <w:jc w:val="center"/>
        <w:rPr>
          <w:b w:val="0"/>
          <w:bCs w:val="0"/>
          <w:szCs w:val="24"/>
        </w:rPr>
      </w:pPr>
    </w:p>
    <w:p w14:paraId="1BBEA398" w14:textId="37594BB2" w:rsidR="000C7F75" w:rsidRPr="00D324FC" w:rsidRDefault="002B2C71" w:rsidP="000C7F75">
      <w:pPr>
        <w:tabs>
          <w:tab w:val="left" w:pos="-3976"/>
        </w:tabs>
        <w:jc w:val="both"/>
        <w:rPr>
          <w:b w:val="0"/>
          <w:bCs w:val="0"/>
          <w:szCs w:val="24"/>
        </w:rPr>
      </w:pPr>
      <w:proofErr w:type="gramStart"/>
      <w:r w:rsidRPr="001A0272">
        <w:rPr>
          <w:b w:val="0"/>
          <w:bCs w:val="0"/>
        </w:rPr>
        <w:t>Zgodnie  z</w:t>
      </w:r>
      <w:proofErr w:type="gramEnd"/>
      <w:r w:rsidRPr="001A0272">
        <w:rPr>
          <w:b w:val="0"/>
          <w:bCs w:val="0"/>
        </w:rPr>
        <w:t xml:space="preserve">  art. 34 ust. 3d pkt. 3 ustawy z dnia 7 lipca 1994 r. Prawo Budowlane (tekst jednolity Dz. U. 2020 poz. 1333</w:t>
      </w:r>
      <w:r>
        <w:rPr>
          <w:b w:val="0"/>
          <w:bCs w:val="0"/>
        </w:rPr>
        <w:t xml:space="preserve"> z późniejszymi zmianami</w:t>
      </w:r>
      <w:r w:rsidR="000C7F75" w:rsidRPr="00D324FC">
        <w:rPr>
          <w:b w:val="0"/>
          <w:bCs w:val="0"/>
          <w:szCs w:val="24"/>
        </w:rPr>
        <w:t>)</w:t>
      </w:r>
      <w:r>
        <w:rPr>
          <w:b w:val="0"/>
          <w:bCs w:val="0"/>
          <w:szCs w:val="24"/>
        </w:rPr>
        <w:t>,</w:t>
      </w:r>
      <w:r w:rsidR="000C7F75" w:rsidRPr="00D324FC">
        <w:rPr>
          <w:b w:val="0"/>
          <w:bCs w:val="0"/>
          <w:szCs w:val="24"/>
        </w:rPr>
        <w:t xml:space="preserve"> oświadczam, iż projekt </w:t>
      </w:r>
      <w:r w:rsidR="006320A2">
        <w:rPr>
          <w:b w:val="0"/>
          <w:bCs w:val="0"/>
          <w:szCs w:val="24"/>
        </w:rPr>
        <w:t>techniczny</w:t>
      </w:r>
      <w:r w:rsidR="000C7F75" w:rsidRPr="00D324FC">
        <w:rPr>
          <w:b w:val="0"/>
          <w:bCs w:val="0"/>
          <w:szCs w:val="24"/>
        </w:rPr>
        <w:t xml:space="preserve"> </w:t>
      </w:r>
      <w:bookmarkStart w:id="0" w:name="OLE_LINK1"/>
      <w:r w:rsidR="000C7F75" w:rsidRPr="00D324FC">
        <w:rPr>
          <w:b w:val="0"/>
          <w:bCs w:val="0"/>
          <w:szCs w:val="24"/>
        </w:rPr>
        <w:t xml:space="preserve">sieci kanalizacji sanitarnej w </w:t>
      </w:r>
      <w:proofErr w:type="spellStart"/>
      <w:r w:rsidR="000C7F75" w:rsidRPr="00D324FC">
        <w:rPr>
          <w:b w:val="0"/>
          <w:bCs w:val="0"/>
          <w:szCs w:val="24"/>
        </w:rPr>
        <w:t>Rumi</w:t>
      </w:r>
      <w:bookmarkStart w:id="1" w:name="_Hlk35431579"/>
      <w:bookmarkEnd w:id="0"/>
      <w:proofErr w:type="spellEnd"/>
      <w:r>
        <w:rPr>
          <w:b w:val="0"/>
          <w:bCs w:val="0"/>
          <w:szCs w:val="24"/>
        </w:rPr>
        <w:t xml:space="preserve"> </w:t>
      </w:r>
      <w:r w:rsidRPr="00A16317">
        <w:rPr>
          <w:b w:val="0"/>
          <w:bCs w:val="0"/>
          <w:szCs w:val="24"/>
        </w:rPr>
        <w:t>ulic</w:t>
      </w:r>
      <w:r>
        <w:rPr>
          <w:b w:val="0"/>
          <w:bCs w:val="0"/>
          <w:szCs w:val="24"/>
        </w:rPr>
        <w:t>a</w:t>
      </w:r>
      <w:r w:rsidRPr="00A16317">
        <w:rPr>
          <w:b w:val="0"/>
          <w:bCs w:val="0"/>
          <w:szCs w:val="24"/>
        </w:rPr>
        <w:t xml:space="preserve"> Różan</w:t>
      </w:r>
      <w:r>
        <w:rPr>
          <w:b w:val="0"/>
          <w:bCs w:val="0"/>
          <w:szCs w:val="24"/>
        </w:rPr>
        <w:t xml:space="preserve">a – Żołnierzy I Dywizji Wojska Polskiego </w:t>
      </w:r>
      <w:r w:rsidRPr="00A16317">
        <w:rPr>
          <w:b w:val="0"/>
          <w:bCs w:val="0"/>
          <w:szCs w:val="24"/>
        </w:rPr>
        <w:t xml:space="preserve">na działkach nr </w:t>
      </w:r>
      <w:r w:rsidR="004E3657" w:rsidRPr="004E3657">
        <w:rPr>
          <w:b w:val="0"/>
          <w:bCs w:val="0"/>
          <w:color w:val="000000"/>
          <w:szCs w:val="24"/>
          <w:lang w:eastAsia="ja-JP"/>
        </w:rPr>
        <w:t xml:space="preserve">75, 79/3, 77/3, 77/5, 79/2 </w:t>
      </w:r>
      <w:proofErr w:type="spellStart"/>
      <w:r w:rsidRPr="00A16317">
        <w:rPr>
          <w:b w:val="0"/>
          <w:bCs w:val="0"/>
          <w:szCs w:val="24"/>
        </w:rPr>
        <w:t>obr</w:t>
      </w:r>
      <w:proofErr w:type="spellEnd"/>
      <w:r w:rsidRPr="00A16317">
        <w:rPr>
          <w:b w:val="0"/>
          <w:bCs w:val="0"/>
          <w:szCs w:val="24"/>
        </w:rPr>
        <w:t xml:space="preserve">. </w:t>
      </w:r>
      <w:r>
        <w:rPr>
          <w:b w:val="0"/>
          <w:bCs w:val="0"/>
          <w:szCs w:val="24"/>
        </w:rPr>
        <w:t>3</w:t>
      </w:r>
      <w:r w:rsidRPr="00A16317">
        <w:rPr>
          <w:b w:val="0"/>
          <w:bCs w:val="0"/>
          <w:szCs w:val="24"/>
        </w:rPr>
        <w:t xml:space="preserve"> w </w:t>
      </w:r>
      <w:proofErr w:type="spellStart"/>
      <w:r w:rsidRPr="00A16317">
        <w:rPr>
          <w:b w:val="0"/>
          <w:bCs w:val="0"/>
          <w:szCs w:val="24"/>
        </w:rPr>
        <w:t>Rumi</w:t>
      </w:r>
      <w:proofErr w:type="spellEnd"/>
      <w:r w:rsidR="000C7F75">
        <w:rPr>
          <w:b w:val="0"/>
          <w:bCs w:val="0"/>
          <w:szCs w:val="24"/>
        </w:rPr>
        <w:t xml:space="preserve"> </w:t>
      </w:r>
      <w:bookmarkEnd w:id="1"/>
      <w:r w:rsidR="000C7F75" w:rsidRPr="00D324FC">
        <w:rPr>
          <w:b w:val="0"/>
          <w:bCs w:val="0"/>
          <w:szCs w:val="24"/>
        </w:rPr>
        <w:t>- został sporządzony zgodnie z obowiązującymi przepisami oraz zasadami wiedzy technicznej i jest kompletny z punktu widzenia celu, któremu ma służyć.</w:t>
      </w:r>
    </w:p>
    <w:p w14:paraId="7B96C553" w14:textId="77777777" w:rsidR="000C7F75" w:rsidRDefault="000C7F75" w:rsidP="000C7F75">
      <w:pPr>
        <w:jc w:val="center"/>
      </w:pPr>
    </w:p>
    <w:p w14:paraId="621CE973" w14:textId="77777777" w:rsidR="000C7F75" w:rsidRDefault="000C7F75" w:rsidP="000C7F75">
      <w:pPr>
        <w:pStyle w:val="Tekstpodstawowy21"/>
        <w:spacing w:line="360" w:lineRule="auto"/>
        <w:jc w:val="both"/>
      </w:pPr>
    </w:p>
    <w:p w14:paraId="0A34DAFD" w14:textId="77777777" w:rsidR="000C7F75" w:rsidRDefault="000C7F75" w:rsidP="000C7F75">
      <w:pPr>
        <w:pStyle w:val="Tekstpodstawowy21"/>
        <w:spacing w:line="360" w:lineRule="auto"/>
        <w:jc w:val="both"/>
      </w:pPr>
    </w:p>
    <w:p w14:paraId="28C1D934" w14:textId="77777777" w:rsidR="000C7F75" w:rsidRDefault="000C7F75" w:rsidP="000C7F75">
      <w:pPr>
        <w:tabs>
          <w:tab w:val="left" w:pos="3240"/>
        </w:tabs>
        <w:rPr>
          <w:sz w:val="22"/>
        </w:rPr>
      </w:pPr>
      <w:proofErr w:type="gramStart"/>
      <w:r>
        <w:t>Projektant :</w:t>
      </w:r>
      <w:proofErr w:type="gramEnd"/>
      <w:r>
        <w:tab/>
      </w:r>
      <w:r>
        <w:rPr>
          <w:sz w:val="22"/>
        </w:rPr>
        <w:t>MGR INŻ. MARIUSZ WALCZAK</w:t>
      </w:r>
    </w:p>
    <w:p w14:paraId="2FB669B2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bud. do projektowania bez ograniczeń</w:t>
      </w:r>
    </w:p>
    <w:p w14:paraId="0401A849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</w:t>
      </w:r>
      <w:proofErr w:type="gramStart"/>
      <w:r>
        <w:rPr>
          <w:b w:val="0"/>
          <w:bCs w:val="0"/>
          <w:sz w:val="20"/>
        </w:rPr>
        <w:t>specjalności  instalacyjnej</w:t>
      </w:r>
      <w:proofErr w:type="gramEnd"/>
    </w:p>
    <w:p w14:paraId="4EA1AB18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zakresie sieci, instalacji i urządzeń cieplnych, </w:t>
      </w:r>
    </w:p>
    <w:p w14:paraId="2B2DA8DD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wentylacyjnych, gazowych, wodociągowych i kanalizacyjnych</w:t>
      </w:r>
    </w:p>
    <w:p w14:paraId="11B3E467" w14:textId="77777777" w:rsidR="000C7F75" w:rsidRDefault="000C7F75" w:rsidP="000C7F75">
      <w:pPr>
        <w:tabs>
          <w:tab w:val="left" w:pos="3240"/>
        </w:tabs>
      </w:pPr>
      <w:r>
        <w:rPr>
          <w:b w:val="0"/>
          <w:bCs w:val="0"/>
          <w:sz w:val="20"/>
        </w:rPr>
        <w:t xml:space="preserve">                                                                 UPR. BUD. POM/0233/POOS/10</w:t>
      </w:r>
      <w:r>
        <w:rPr>
          <w:sz w:val="22"/>
        </w:rPr>
        <w:tab/>
      </w:r>
    </w:p>
    <w:p w14:paraId="3D4E0D26" w14:textId="77777777" w:rsidR="000C7F75" w:rsidRDefault="000C7F75" w:rsidP="000C7F75">
      <w:pPr>
        <w:tabs>
          <w:tab w:val="left" w:pos="3240"/>
        </w:tabs>
      </w:pPr>
    </w:p>
    <w:p w14:paraId="765B3A73" w14:textId="77777777" w:rsidR="000C7F75" w:rsidRDefault="000C7F75" w:rsidP="000C7F75">
      <w:pPr>
        <w:tabs>
          <w:tab w:val="left" w:pos="3240"/>
        </w:tabs>
      </w:pPr>
    </w:p>
    <w:p w14:paraId="24DE5134" w14:textId="77777777" w:rsidR="000C7F75" w:rsidRDefault="000C7F75" w:rsidP="000C7F75">
      <w:pPr>
        <w:tabs>
          <w:tab w:val="left" w:pos="3240"/>
        </w:tabs>
      </w:pPr>
    </w:p>
    <w:p w14:paraId="7FDE0271" w14:textId="77777777" w:rsidR="000C7F75" w:rsidRDefault="000C7F75" w:rsidP="000C7F75">
      <w:pPr>
        <w:tabs>
          <w:tab w:val="left" w:pos="3240"/>
        </w:tabs>
        <w:rPr>
          <w:sz w:val="22"/>
        </w:rPr>
      </w:pPr>
      <w:proofErr w:type="gramStart"/>
      <w:r>
        <w:t>Sprawdzający :</w:t>
      </w:r>
      <w:proofErr w:type="gramEnd"/>
      <w:r>
        <w:tab/>
      </w:r>
      <w:r>
        <w:rPr>
          <w:sz w:val="22"/>
          <w:szCs w:val="22"/>
        </w:rPr>
        <w:t>MGR INŻ. CEZARY SOBCZYK</w:t>
      </w:r>
    </w:p>
    <w:p w14:paraId="03109EFE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 bud. do projektowania bez ograniczeń</w:t>
      </w:r>
    </w:p>
    <w:p w14:paraId="2FB02627" w14:textId="77777777" w:rsidR="000C7F75" w:rsidRDefault="000C7F75" w:rsidP="000C7F75">
      <w:pPr>
        <w:tabs>
          <w:tab w:val="left" w:pos="3234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</w:t>
      </w:r>
      <w:proofErr w:type="gramStart"/>
      <w:r>
        <w:rPr>
          <w:b w:val="0"/>
          <w:bCs w:val="0"/>
          <w:sz w:val="20"/>
        </w:rPr>
        <w:t xml:space="preserve">specjalności  </w:t>
      </w:r>
      <w:proofErr w:type="spellStart"/>
      <w:r>
        <w:rPr>
          <w:b w:val="0"/>
          <w:bCs w:val="0"/>
          <w:sz w:val="20"/>
        </w:rPr>
        <w:t>instalacyjno</w:t>
      </w:r>
      <w:proofErr w:type="spellEnd"/>
      <w:proofErr w:type="gramEnd"/>
      <w:r>
        <w:rPr>
          <w:b w:val="0"/>
          <w:bCs w:val="0"/>
          <w:sz w:val="20"/>
        </w:rPr>
        <w:t xml:space="preserve"> - inżynieryjnej </w:t>
      </w:r>
    </w:p>
    <w:p w14:paraId="13B482A3" w14:textId="77777777" w:rsidR="000C7F75" w:rsidRDefault="000C7F75" w:rsidP="000C7F75">
      <w:pPr>
        <w:tabs>
          <w:tab w:val="left" w:pos="3234"/>
        </w:tabs>
        <w:rPr>
          <w:b w:val="0"/>
          <w:bCs w:val="0"/>
          <w:sz w:val="22"/>
        </w:rPr>
      </w:pPr>
      <w:r>
        <w:rPr>
          <w:b w:val="0"/>
          <w:bCs w:val="0"/>
          <w:sz w:val="20"/>
        </w:rPr>
        <w:tab/>
        <w:t xml:space="preserve">w zakresie sieci oraz instalacji sanitarnych </w:t>
      </w:r>
    </w:p>
    <w:p w14:paraId="0F0450E1" w14:textId="77777777" w:rsidR="000C7F75" w:rsidRDefault="000C7F75" w:rsidP="000C7F75">
      <w:pPr>
        <w:tabs>
          <w:tab w:val="left" w:pos="3240"/>
        </w:tabs>
      </w:pPr>
      <w:r>
        <w:rPr>
          <w:b w:val="0"/>
          <w:bCs w:val="0"/>
          <w:sz w:val="22"/>
        </w:rPr>
        <w:tab/>
        <w:t>nr ew. 3579/GD/88</w:t>
      </w:r>
      <w:r>
        <w:rPr>
          <w:sz w:val="22"/>
        </w:rPr>
        <w:tab/>
      </w:r>
    </w:p>
    <w:p w14:paraId="6A7DAE19" w14:textId="77777777" w:rsidR="000C7F75" w:rsidRDefault="000C7F75">
      <w:pPr>
        <w:pStyle w:val="Nagwek2"/>
        <w:pageBreakBefore/>
        <w:numPr>
          <w:ilvl w:val="0"/>
          <w:numId w:val="0"/>
        </w:numPr>
      </w:pPr>
    </w:p>
    <w:p w14:paraId="49918977" w14:textId="79B9DDC4" w:rsidR="00565FA3" w:rsidRDefault="006D703C">
      <w:pPr>
        <w:pStyle w:val="Nagwek2"/>
        <w:pageBreakBefore/>
        <w:numPr>
          <w:ilvl w:val="0"/>
          <w:numId w:val="0"/>
        </w:numPr>
      </w:pPr>
      <w:r>
        <w:lastRenderedPageBreak/>
        <w:t>SPIS   ZAWARTOŚCI</w:t>
      </w:r>
    </w:p>
    <w:p w14:paraId="514483EE" w14:textId="77777777" w:rsidR="006828E4" w:rsidRPr="007E17DC" w:rsidRDefault="006828E4" w:rsidP="007E17DC">
      <w:pPr>
        <w:pStyle w:val="Nagwek2"/>
        <w:ind w:left="0"/>
      </w:pPr>
    </w:p>
    <w:p w14:paraId="5A05E4BD" w14:textId="301FA488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17732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A</w:t>
      </w:r>
      <w:r w:rsidRPr="002B2C71">
        <w:rPr>
          <w:b w:val="0"/>
          <w:bCs w:val="0"/>
          <w:sz w:val="22"/>
          <w:szCs w:val="22"/>
        </w:rPr>
        <w:t>/ OPIS TECHNICZNY</w:t>
      </w:r>
    </w:p>
    <w:p w14:paraId="2F2513FB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1. Podstawa opracowania</w:t>
      </w:r>
    </w:p>
    <w:p w14:paraId="3C7C5E8C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2. Przedmiot i zakres opracowania</w:t>
      </w:r>
    </w:p>
    <w:p w14:paraId="0A43FCF3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3. Dane ogólne</w:t>
      </w:r>
    </w:p>
    <w:p w14:paraId="6D4BB2D1" w14:textId="3484572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 xml:space="preserve">4. </w:t>
      </w:r>
      <w:r w:rsidR="0087026A">
        <w:rPr>
          <w:b w:val="0"/>
          <w:bCs w:val="0"/>
          <w:sz w:val="22"/>
          <w:szCs w:val="22"/>
        </w:rPr>
        <w:t>Opis geologiczny</w:t>
      </w:r>
    </w:p>
    <w:p w14:paraId="1A6E1CC7" w14:textId="2F9E8AD2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5</w:t>
      </w:r>
      <w:r w:rsidRPr="002B2C71">
        <w:rPr>
          <w:b w:val="0"/>
          <w:bCs w:val="0"/>
          <w:sz w:val="22"/>
          <w:szCs w:val="22"/>
        </w:rPr>
        <w:t>. Sieć kanalizacji sanitarnej</w:t>
      </w:r>
    </w:p>
    <w:p w14:paraId="6443E108" w14:textId="15910932" w:rsidR="00D63515" w:rsidRPr="0087026A" w:rsidRDefault="002B2C71" w:rsidP="0087026A">
      <w:pPr>
        <w:pStyle w:val="Akapitzlist"/>
        <w:numPr>
          <w:ilvl w:val="0"/>
          <w:numId w:val="1"/>
        </w:numPr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6</w:t>
      </w:r>
      <w:r w:rsidRPr="002B2C71">
        <w:rPr>
          <w:b w:val="0"/>
          <w:bCs w:val="0"/>
          <w:sz w:val="22"/>
          <w:szCs w:val="22"/>
        </w:rPr>
        <w:t>. Warunki wykonania kanalizacji sanitarnej</w:t>
      </w:r>
    </w:p>
    <w:p w14:paraId="3AE1C890" w14:textId="2C45EC3B" w:rsidR="002B2C71" w:rsidRPr="00E811B7" w:rsidRDefault="0087026A" w:rsidP="002B2C71">
      <w:pPr>
        <w:pStyle w:val="Tekstpodstawowy"/>
        <w:numPr>
          <w:ilvl w:val="0"/>
          <w:numId w:val="1"/>
        </w:numPr>
        <w:jc w:val="left"/>
        <w:rPr>
          <w:sz w:val="22"/>
          <w:szCs w:val="22"/>
        </w:rPr>
      </w:pPr>
      <w:r>
        <w:rPr>
          <w:bCs/>
          <w:sz w:val="22"/>
          <w:szCs w:val="22"/>
        </w:rPr>
        <w:t>7</w:t>
      </w:r>
      <w:r w:rsidR="002B2C71" w:rsidRPr="00E811B7">
        <w:rPr>
          <w:bCs/>
          <w:sz w:val="22"/>
          <w:szCs w:val="22"/>
        </w:rPr>
        <w:t xml:space="preserve">. </w:t>
      </w:r>
      <w:r w:rsidR="002B2C71" w:rsidRPr="00E811B7">
        <w:rPr>
          <w:sz w:val="22"/>
          <w:szCs w:val="22"/>
        </w:rPr>
        <w:t>Wymagania materiałowe</w:t>
      </w:r>
    </w:p>
    <w:p w14:paraId="02D81628" w14:textId="1F9D70E6" w:rsidR="002B2C71" w:rsidRPr="002B2C71" w:rsidRDefault="0087026A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8</w:t>
      </w:r>
      <w:r w:rsidR="002B2C71" w:rsidRPr="002B2C71">
        <w:rPr>
          <w:b w:val="0"/>
          <w:bCs w:val="0"/>
          <w:sz w:val="22"/>
          <w:szCs w:val="22"/>
        </w:rPr>
        <w:t xml:space="preserve">. Uwagi końcowe </w:t>
      </w:r>
    </w:p>
    <w:p w14:paraId="36D6A7D7" w14:textId="4E6F79C1" w:rsidR="002B2C71" w:rsidRPr="002B2C71" w:rsidRDefault="0087026A" w:rsidP="002B2C71">
      <w:pPr>
        <w:pStyle w:val="Akapitzlist"/>
        <w:numPr>
          <w:ilvl w:val="0"/>
          <w:numId w:val="1"/>
        </w:numPr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9</w:t>
      </w:r>
      <w:r w:rsidR="002B2C71" w:rsidRPr="002B2C71">
        <w:rPr>
          <w:b w:val="0"/>
          <w:bCs w:val="0"/>
          <w:sz w:val="22"/>
          <w:szCs w:val="22"/>
        </w:rPr>
        <w:t>. Zestawienie materiałów</w:t>
      </w:r>
    </w:p>
    <w:p w14:paraId="63F1BC7F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sz w:val="22"/>
          <w:szCs w:val="22"/>
        </w:rPr>
      </w:pPr>
    </w:p>
    <w:p w14:paraId="4BD9395D" w14:textId="387E58E7" w:rsidR="002B2C71" w:rsidRPr="00E811B7" w:rsidRDefault="002B2C71" w:rsidP="002B2C71">
      <w:pPr>
        <w:pStyle w:val="Nagwek3"/>
        <w:numPr>
          <w:ilvl w:val="0"/>
          <w:numId w:val="1"/>
        </w:numPr>
        <w:tabs>
          <w:tab w:val="left" w:pos="24552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B</w:t>
      </w:r>
      <w:proofErr w:type="gramStart"/>
      <w:r w:rsidRPr="00E811B7">
        <w:rPr>
          <w:b w:val="0"/>
          <w:sz w:val="22"/>
          <w:szCs w:val="22"/>
        </w:rPr>
        <w:t>/  INFORMACJA</w:t>
      </w:r>
      <w:proofErr w:type="gramEnd"/>
      <w:r w:rsidRPr="00E811B7">
        <w:rPr>
          <w:b w:val="0"/>
          <w:sz w:val="22"/>
          <w:szCs w:val="22"/>
        </w:rPr>
        <w:t xml:space="preserve"> BIOZ</w:t>
      </w:r>
    </w:p>
    <w:p w14:paraId="677A8DD5" w14:textId="7A13DFF5" w:rsidR="002B2C71" w:rsidRDefault="002B2C71" w:rsidP="00E5241C">
      <w:pPr>
        <w:pStyle w:val="Nagwek3"/>
        <w:numPr>
          <w:ilvl w:val="0"/>
          <w:numId w:val="0"/>
        </w:numPr>
        <w:ind w:left="1364"/>
        <w:rPr>
          <w:b w:val="0"/>
          <w:bCs w:val="0"/>
          <w:sz w:val="22"/>
          <w:szCs w:val="22"/>
        </w:rPr>
      </w:pPr>
    </w:p>
    <w:p w14:paraId="6783AF1D" w14:textId="77777777" w:rsidR="00E5241C" w:rsidRPr="00E5241C" w:rsidRDefault="00E5241C" w:rsidP="00E5241C"/>
    <w:p w14:paraId="09E24DE4" w14:textId="71B2F953" w:rsidR="002B2C71" w:rsidRPr="00D63515" w:rsidRDefault="002B2C71" w:rsidP="00E5241C">
      <w:pPr>
        <w:pStyle w:val="Akapitzlist1"/>
        <w:tabs>
          <w:tab w:val="left" w:pos="6237"/>
          <w:tab w:val="left" w:pos="8460"/>
        </w:tabs>
        <w:rPr>
          <w:b w:val="0"/>
          <w:bCs w:val="0"/>
          <w:sz w:val="22"/>
          <w:szCs w:val="22"/>
        </w:rPr>
      </w:pPr>
    </w:p>
    <w:p w14:paraId="49D2D73B" w14:textId="2DE52214" w:rsidR="002B2C71" w:rsidRPr="00E811B7" w:rsidRDefault="002B2C71" w:rsidP="002B2C71">
      <w:pPr>
        <w:pStyle w:val="Nagwek3"/>
        <w:numPr>
          <w:ilvl w:val="0"/>
          <w:numId w:val="1"/>
        </w:numPr>
        <w:tabs>
          <w:tab w:val="left" w:pos="12276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D</w:t>
      </w:r>
      <w:proofErr w:type="gramStart"/>
      <w:r w:rsidRPr="00E811B7">
        <w:rPr>
          <w:b w:val="0"/>
          <w:bCs w:val="0"/>
          <w:sz w:val="22"/>
          <w:szCs w:val="22"/>
        </w:rPr>
        <w:t>/  CZĘŚĆ</w:t>
      </w:r>
      <w:proofErr w:type="gramEnd"/>
      <w:r w:rsidRPr="00E811B7">
        <w:rPr>
          <w:b w:val="0"/>
          <w:bCs w:val="0"/>
          <w:sz w:val="22"/>
          <w:szCs w:val="22"/>
        </w:rPr>
        <w:t xml:space="preserve">  RYSUNKOWA</w:t>
      </w:r>
    </w:p>
    <w:p w14:paraId="3897BD23" w14:textId="3FE3A8A4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1.   P</w:t>
      </w:r>
      <w:r>
        <w:rPr>
          <w:b w:val="0"/>
          <w:bCs w:val="0"/>
          <w:sz w:val="22"/>
          <w:szCs w:val="22"/>
        </w:rPr>
        <w:t>rojekt zagospodarowania terenu</w:t>
      </w:r>
      <w:r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1</w:t>
      </w:r>
    </w:p>
    <w:p w14:paraId="197E0FEC" w14:textId="4AFC3B68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2</w:t>
      </w:r>
      <w:r w:rsidRPr="002B2C71">
        <w:rPr>
          <w:b w:val="0"/>
          <w:bCs w:val="0"/>
          <w:sz w:val="22"/>
          <w:szCs w:val="22"/>
        </w:rPr>
        <w:t>.   Profil podłużny sieci kanalizacji sanitarnej grawitacyjnej</w:t>
      </w:r>
      <w:r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2</w:t>
      </w:r>
    </w:p>
    <w:p w14:paraId="68484D4F" w14:textId="6BD8A504" w:rsidR="002B2C71" w:rsidRDefault="002B2C71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3</w:t>
      </w:r>
      <w:r w:rsidRPr="002B2C71">
        <w:rPr>
          <w:b w:val="0"/>
          <w:bCs w:val="0"/>
          <w:sz w:val="22"/>
          <w:szCs w:val="22"/>
        </w:rPr>
        <w:t>.   Studni</w:t>
      </w:r>
      <w:r>
        <w:rPr>
          <w:b w:val="0"/>
          <w:bCs w:val="0"/>
          <w:sz w:val="22"/>
          <w:szCs w:val="22"/>
        </w:rPr>
        <w:t>a</w:t>
      </w:r>
      <w:r w:rsidRPr="002B2C71">
        <w:rPr>
          <w:b w:val="0"/>
          <w:bCs w:val="0"/>
          <w:sz w:val="22"/>
          <w:szCs w:val="22"/>
        </w:rPr>
        <w:t xml:space="preserve"> rewizyjn</w:t>
      </w:r>
      <w:r>
        <w:rPr>
          <w:b w:val="0"/>
          <w:bCs w:val="0"/>
          <w:sz w:val="22"/>
          <w:szCs w:val="22"/>
        </w:rPr>
        <w:t>a</w:t>
      </w:r>
      <w:r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3</w:t>
      </w:r>
    </w:p>
    <w:p w14:paraId="713F700E" w14:textId="6BE97BE0" w:rsidR="004E3657" w:rsidRDefault="004E3657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4.   Włączenie do istniejącej sieci                                                                   </w:t>
      </w:r>
      <w:r>
        <w:rPr>
          <w:b w:val="0"/>
          <w:bCs w:val="0"/>
          <w:sz w:val="22"/>
          <w:szCs w:val="22"/>
        </w:rPr>
        <w:tab/>
      </w:r>
      <w:r w:rsidRPr="002B2C71">
        <w:rPr>
          <w:b w:val="0"/>
          <w:bCs w:val="0"/>
          <w:sz w:val="22"/>
          <w:szCs w:val="22"/>
        </w:rPr>
        <w:t xml:space="preserve">rys. nr </w:t>
      </w:r>
      <w:r>
        <w:rPr>
          <w:b w:val="0"/>
          <w:bCs w:val="0"/>
          <w:sz w:val="22"/>
          <w:szCs w:val="22"/>
        </w:rPr>
        <w:t>4</w:t>
      </w:r>
    </w:p>
    <w:p w14:paraId="77422D9E" w14:textId="737A28D9" w:rsidR="004E3657" w:rsidRDefault="004E3657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5.   Szczegół studni S1, S2, S3                                                                       </w:t>
      </w:r>
      <w:r>
        <w:rPr>
          <w:b w:val="0"/>
          <w:bCs w:val="0"/>
          <w:sz w:val="22"/>
          <w:szCs w:val="22"/>
        </w:rPr>
        <w:tab/>
      </w:r>
      <w:r w:rsidRPr="002B2C71">
        <w:rPr>
          <w:b w:val="0"/>
          <w:bCs w:val="0"/>
          <w:sz w:val="22"/>
          <w:szCs w:val="22"/>
        </w:rPr>
        <w:t xml:space="preserve">rys. nr </w:t>
      </w:r>
      <w:r>
        <w:rPr>
          <w:b w:val="0"/>
          <w:bCs w:val="0"/>
          <w:sz w:val="22"/>
          <w:szCs w:val="22"/>
        </w:rPr>
        <w:t>5</w:t>
      </w:r>
    </w:p>
    <w:p w14:paraId="54415DA1" w14:textId="77777777" w:rsidR="004E3657" w:rsidRDefault="004E3657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</w:p>
    <w:p w14:paraId="2590B0E1" w14:textId="77777777" w:rsidR="00B33657" w:rsidRPr="002B2C71" w:rsidRDefault="00B33657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</w:p>
    <w:p w14:paraId="750F16AE" w14:textId="77777777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17732"/>
        </w:tabs>
        <w:rPr>
          <w:sz w:val="22"/>
          <w:szCs w:val="22"/>
        </w:rPr>
      </w:pPr>
    </w:p>
    <w:p w14:paraId="0447453C" w14:textId="65BCD941" w:rsidR="00565FA3" w:rsidRDefault="00565FA3">
      <w:pPr>
        <w:tabs>
          <w:tab w:val="left" w:pos="6815"/>
        </w:tabs>
        <w:rPr>
          <w:b w:val="0"/>
          <w:bCs w:val="0"/>
        </w:rPr>
      </w:pPr>
    </w:p>
    <w:p w14:paraId="341AB554" w14:textId="7FAB2596" w:rsidR="00FC722E" w:rsidRDefault="00FC722E">
      <w:pPr>
        <w:tabs>
          <w:tab w:val="left" w:pos="6815"/>
        </w:tabs>
        <w:rPr>
          <w:b w:val="0"/>
          <w:bCs w:val="0"/>
        </w:rPr>
      </w:pPr>
    </w:p>
    <w:p w14:paraId="3D37B995" w14:textId="5949646A" w:rsidR="00565FA3" w:rsidRDefault="00565FA3">
      <w:pPr>
        <w:tabs>
          <w:tab w:val="left" w:pos="6815"/>
        </w:tabs>
        <w:rPr>
          <w:b w:val="0"/>
          <w:bCs w:val="0"/>
        </w:rPr>
      </w:pPr>
    </w:p>
    <w:p w14:paraId="58F2DFF5" w14:textId="33585E1E" w:rsidR="00FC722E" w:rsidRDefault="00FC722E" w:rsidP="00FC722E">
      <w:pPr>
        <w:tabs>
          <w:tab w:val="left" w:pos="17732"/>
        </w:tabs>
        <w:ind w:left="1372"/>
        <w:rPr>
          <w:szCs w:val="24"/>
        </w:rPr>
      </w:pPr>
    </w:p>
    <w:p w14:paraId="1CAB4FA5" w14:textId="731B3A90" w:rsidR="0026277A" w:rsidRDefault="0026277A">
      <w:pPr>
        <w:tabs>
          <w:tab w:val="left" w:pos="7225"/>
        </w:tabs>
        <w:ind w:left="1416"/>
      </w:pPr>
    </w:p>
    <w:p w14:paraId="59E35BCD" w14:textId="02B2B538" w:rsidR="0026277A" w:rsidRDefault="0026277A" w:rsidP="0026277A">
      <w:pPr>
        <w:tabs>
          <w:tab w:val="left" w:pos="17732"/>
        </w:tabs>
        <w:ind w:left="1372"/>
        <w:rPr>
          <w:szCs w:val="24"/>
        </w:rPr>
      </w:pPr>
    </w:p>
    <w:p w14:paraId="76A2AD68" w14:textId="77777777" w:rsidR="0026277A" w:rsidRDefault="0026277A">
      <w:pPr>
        <w:tabs>
          <w:tab w:val="left" w:pos="7225"/>
        </w:tabs>
        <w:ind w:left="1416"/>
      </w:pPr>
    </w:p>
    <w:p w14:paraId="7FE3E6A9" w14:textId="77777777" w:rsidR="00565FA3" w:rsidRDefault="00565FA3"/>
    <w:p w14:paraId="6514DAA9" w14:textId="77777777" w:rsidR="00565FA3" w:rsidRDefault="00565FA3"/>
    <w:p w14:paraId="6C156A52" w14:textId="77777777" w:rsidR="00565FA3" w:rsidRDefault="00565FA3"/>
    <w:p w14:paraId="0C9CBF55" w14:textId="77777777" w:rsidR="00565FA3" w:rsidRDefault="00565FA3"/>
    <w:p w14:paraId="7464D6F3" w14:textId="77777777" w:rsidR="00565FA3" w:rsidRDefault="00565FA3"/>
    <w:p w14:paraId="5B971585" w14:textId="77777777" w:rsidR="00565FA3" w:rsidRDefault="00565FA3"/>
    <w:p w14:paraId="4E218939" w14:textId="77777777" w:rsidR="00565FA3" w:rsidRDefault="00565FA3"/>
    <w:p w14:paraId="2709B673" w14:textId="77777777" w:rsidR="00565FA3" w:rsidRDefault="00565FA3"/>
    <w:p w14:paraId="3AA92A1A" w14:textId="77777777" w:rsidR="00565FA3" w:rsidRDefault="00565FA3"/>
    <w:p w14:paraId="06C0F680" w14:textId="77777777" w:rsidR="00565FA3" w:rsidRDefault="00565FA3"/>
    <w:p w14:paraId="33BD31D1" w14:textId="77777777" w:rsidR="00565FA3" w:rsidRDefault="00565FA3"/>
    <w:p w14:paraId="7C2CE3EE" w14:textId="77777777" w:rsidR="00565FA3" w:rsidRDefault="00565FA3"/>
    <w:p w14:paraId="61312CD3" w14:textId="77777777" w:rsidR="00565FA3" w:rsidRDefault="00565FA3"/>
    <w:p w14:paraId="36919529" w14:textId="77777777" w:rsidR="00565FA3" w:rsidRDefault="00565FA3"/>
    <w:p w14:paraId="0A141F10" w14:textId="77777777" w:rsidR="00565FA3" w:rsidRDefault="00565FA3"/>
    <w:p w14:paraId="40F86222" w14:textId="77777777" w:rsidR="00565FA3" w:rsidRDefault="00565FA3">
      <w:pPr>
        <w:rPr>
          <w:b w:val="0"/>
          <w:bCs w:val="0"/>
          <w:szCs w:val="24"/>
        </w:rPr>
      </w:pPr>
    </w:p>
    <w:p w14:paraId="13D98A78" w14:textId="77777777" w:rsidR="00565FA3" w:rsidRDefault="00565FA3">
      <w:pPr>
        <w:rPr>
          <w:b w:val="0"/>
          <w:bCs w:val="0"/>
          <w:szCs w:val="24"/>
        </w:rPr>
      </w:pPr>
    </w:p>
    <w:p w14:paraId="1BA1E873" w14:textId="77777777" w:rsidR="00565FA3" w:rsidRDefault="00565FA3">
      <w:pPr>
        <w:rPr>
          <w:b w:val="0"/>
          <w:bCs w:val="0"/>
          <w:szCs w:val="24"/>
        </w:rPr>
      </w:pPr>
    </w:p>
    <w:p w14:paraId="2D5F48DD" w14:textId="77777777" w:rsidR="00565FA3" w:rsidRDefault="00565FA3">
      <w:pPr>
        <w:rPr>
          <w:b w:val="0"/>
          <w:bCs w:val="0"/>
          <w:szCs w:val="24"/>
        </w:rPr>
      </w:pPr>
    </w:p>
    <w:p w14:paraId="3B7B0BE5" w14:textId="77777777" w:rsidR="00565FA3" w:rsidRDefault="00565FA3">
      <w:pPr>
        <w:rPr>
          <w:b w:val="0"/>
          <w:bCs w:val="0"/>
          <w:szCs w:val="24"/>
        </w:rPr>
      </w:pPr>
    </w:p>
    <w:p w14:paraId="7A842036" w14:textId="77777777" w:rsidR="00565FA3" w:rsidRDefault="00565FA3">
      <w:pPr>
        <w:rPr>
          <w:b w:val="0"/>
          <w:bCs w:val="0"/>
          <w:szCs w:val="24"/>
        </w:rPr>
      </w:pPr>
    </w:p>
    <w:p w14:paraId="39D4B785" w14:textId="77777777" w:rsidR="00565FA3" w:rsidRDefault="00565FA3">
      <w:pPr>
        <w:rPr>
          <w:b w:val="0"/>
          <w:bCs w:val="0"/>
          <w:szCs w:val="24"/>
        </w:rPr>
      </w:pPr>
    </w:p>
    <w:p w14:paraId="3091458E" w14:textId="77777777" w:rsidR="00565FA3" w:rsidRDefault="00565FA3">
      <w:pPr>
        <w:rPr>
          <w:b w:val="0"/>
          <w:bCs w:val="0"/>
          <w:szCs w:val="24"/>
        </w:rPr>
      </w:pPr>
    </w:p>
    <w:p w14:paraId="50262310" w14:textId="77777777" w:rsidR="00565FA3" w:rsidRDefault="00565FA3">
      <w:pPr>
        <w:rPr>
          <w:b w:val="0"/>
          <w:bCs w:val="0"/>
          <w:szCs w:val="24"/>
        </w:rPr>
      </w:pPr>
    </w:p>
    <w:p w14:paraId="621C0BC8" w14:textId="77777777" w:rsidR="00565FA3" w:rsidRDefault="00565FA3">
      <w:pPr>
        <w:rPr>
          <w:b w:val="0"/>
          <w:bCs w:val="0"/>
          <w:szCs w:val="24"/>
        </w:rPr>
      </w:pPr>
    </w:p>
    <w:p w14:paraId="68FCD1DE" w14:textId="77777777" w:rsidR="00565FA3" w:rsidRDefault="00565FA3">
      <w:pPr>
        <w:rPr>
          <w:b w:val="0"/>
          <w:bCs w:val="0"/>
          <w:szCs w:val="24"/>
        </w:rPr>
      </w:pPr>
    </w:p>
    <w:p w14:paraId="460C2629" w14:textId="77777777" w:rsidR="00565FA3" w:rsidRDefault="00565FA3">
      <w:pPr>
        <w:rPr>
          <w:b w:val="0"/>
          <w:bCs w:val="0"/>
          <w:szCs w:val="24"/>
        </w:rPr>
      </w:pPr>
    </w:p>
    <w:p w14:paraId="5B20DE0A" w14:textId="77777777" w:rsidR="00565FA3" w:rsidRDefault="00565FA3">
      <w:pPr>
        <w:rPr>
          <w:b w:val="0"/>
          <w:bCs w:val="0"/>
          <w:szCs w:val="24"/>
        </w:rPr>
      </w:pPr>
    </w:p>
    <w:p w14:paraId="0789A53B" w14:textId="71D24F32" w:rsidR="00565FA3" w:rsidRPr="007E17DC" w:rsidRDefault="00CD1F99" w:rsidP="007E17DC">
      <w:pPr>
        <w:suppressAutoHyphens w:val="0"/>
        <w:spacing w:line="240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46947A1C" w14:textId="77777777" w:rsidR="00565FA3" w:rsidRDefault="006D703C">
      <w:pPr>
        <w:pStyle w:val="Tytu"/>
        <w:rPr>
          <w:b w:val="0"/>
        </w:rPr>
      </w:pPr>
      <w:bookmarkStart w:id="2" w:name="_Hlk495957861"/>
      <w:r>
        <w:lastRenderedPageBreak/>
        <w:t>OPIS TECHNICZNY</w:t>
      </w:r>
    </w:p>
    <w:p w14:paraId="0921EE71" w14:textId="72026A1A" w:rsidR="00565FA3" w:rsidRPr="00A16317" w:rsidRDefault="006D703C" w:rsidP="009D4E40">
      <w:pPr>
        <w:ind w:firstLine="549"/>
        <w:jc w:val="both"/>
        <w:rPr>
          <w:b w:val="0"/>
          <w:bCs w:val="0"/>
          <w:szCs w:val="24"/>
        </w:rPr>
      </w:pPr>
      <w:r w:rsidRPr="00A16317">
        <w:rPr>
          <w:b w:val="0"/>
          <w:szCs w:val="24"/>
        </w:rPr>
        <w:t xml:space="preserve">do </w:t>
      </w:r>
      <w:bookmarkStart w:id="3" w:name="_Hlk21694131"/>
      <w:r w:rsidR="002B2C71">
        <w:rPr>
          <w:b w:val="0"/>
          <w:szCs w:val="24"/>
        </w:rPr>
        <w:t xml:space="preserve">projektu </w:t>
      </w:r>
      <w:r w:rsidR="00884259">
        <w:rPr>
          <w:b w:val="0"/>
          <w:bCs w:val="0"/>
          <w:szCs w:val="24"/>
        </w:rPr>
        <w:t>technicznego</w:t>
      </w:r>
      <w:r w:rsidRPr="00A16317">
        <w:rPr>
          <w:b w:val="0"/>
          <w:szCs w:val="24"/>
        </w:rPr>
        <w:t xml:space="preserve"> </w:t>
      </w:r>
      <w:bookmarkStart w:id="4" w:name="_Hlk506550512"/>
      <w:bookmarkEnd w:id="2"/>
      <w:r w:rsidR="000273FF" w:rsidRPr="00A16317">
        <w:rPr>
          <w:b w:val="0"/>
          <w:szCs w:val="24"/>
        </w:rPr>
        <w:t xml:space="preserve">sieci kanalizacji sanitarnej </w:t>
      </w:r>
      <w:bookmarkEnd w:id="4"/>
      <w:r w:rsidR="009D4E40" w:rsidRPr="00A16317">
        <w:rPr>
          <w:b w:val="0"/>
          <w:bCs w:val="0"/>
          <w:szCs w:val="24"/>
        </w:rPr>
        <w:t xml:space="preserve">w </w:t>
      </w:r>
      <w:proofErr w:type="spellStart"/>
      <w:r w:rsidR="009D4E40" w:rsidRPr="00A16317">
        <w:rPr>
          <w:b w:val="0"/>
          <w:bCs w:val="0"/>
          <w:szCs w:val="24"/>
        </w:rPr>
        <w:t>Rumi</w:t>
      </w:r>
      <w:proofErr w:type="spellEnd"/>
      <w:r w:rsidR="009D4E40" w:rsidRPr="00A16317">
        <w:rPr>
          <w:b w:val="0"/>
          <w:bCs w:val="0"/>
          <w:szCs w:val="24"/>
        </w:rPr>
        <w:t xml:space="preserve"> ulic</w:t>
      </w:r>
      <w:r w:rsidR="006C6A9E">
        <w:rPr>
          <w:b w:val="0"/>
          <w:bCs w:val="0"/>
          <w:szCs w:val="24"/>
        </w:rPr>
        <w:t>a</w:t>
      </w:r>
      <w:r w:rsidR="009D4E40" w:rsidRPr="00A16317">
        <w:rPr>
          <w:b w:val="0"/>
          <w:bCs w:val="0"/>
          <w:szCs w:val="24"/>
        </w:rPr>
        <w:t xml:space="preserve"> Różan</w:t>
      </w:r>
      <w:r w:rsidR="006C6A9E">
        <w:rPr>
          <w:b w:val="0"/>
          <w:bCs w:val="0"/>
          <w:szCs w:val="24"/>
        </w:rPr>
        <w:t>a – Żołnierzy I Dywizji Wojska Polskiego</w:t>
      </w:r>
      <w:bookmarkEnd w:id="3"/>
      <w:r w:rsidR="002B2C71">
        <w:rPr>
          <w:b w:val="0"/>
          <w:bCs w:val="0"/>
          <w:szCs w:val="24"/>
        </w:rPr>
        <w:t xml:space="preserve"> </w:t>
      </w:r>
      <w:r w:rsidR="002B2C71" w:rsidRPr="00A16317">
        <w:rPr>
          <w:b w:val="0"/>
          <w:bCs w:val="0"/>
          <w:szCs w:val="24"/>
        </w:rPr>
        <w:t xml:space="preserve">na działkach nr </w:t>
      </w:r>
      <w:r w:rsidR="004E3657" w:rsidRPr="004E3657">
        <w:rPr>
          <w:b w:val="0"/>
          <w:bCs w:val="0"/>
          <w:color w:val="000000"/>
          <w:szCs w:val="24"/>
          <w:lang w:eastAsia="ja-JP"/>
        </w:rPr>
        <w:t xml:space="preserve">75, 79/3, 77/3, 77/5, 79/2 </w:t>
      </w:r>
      <w:proofErr w:type="spellStart"/>
      <w:r w:rsidR="002B2C71" w:rsidRPr="00A16317">
        <w:rPr>
          <w:b w:val="0"/>
          <w:bCs w:val="0"/>
          <w:szCs w:val="24"/>
        </w:rPr>
        <w:t>obr</w:t>
      </w:r>
      <w:proofErr w:type="spellEnd"/>
      <w:r w:rsidR="002B2C71" w:rsidRPr="00A16317">
        <w:rPr>
          <w:b w:val="0"/>
          <w:bCs w:val="0"/>
          <w:szCs w:val="24"/>
        </w:rPr>
        <w:t xml:space="preserve">. </w:t>
      </w:r>
      <w:r w:rsidR="002B2C71">
        <w:rPr>
          <w:b w:val="0"/>
          <w:bCs w:val="0"/>
          <w:szCs w:val="24"/>
        </w:rPr>
        <w:t>3</w:t>
      </w:r>
      <w:r w:rsidR="002B2C71" w:rsidRPr="00A16317">
        <w:rPr>
          <w:b w:val="0"/>
          <w:bCs w:val="0"/>
          <w:szCs w:val="24"/>
        </w:rPr>
        <w:t xml:space="preserve"> w </w:t>
      </w:r>
      <w:proofErr w:type="spellStart"/>
      <w:r w:rsidR="002B2C71" w:rsidRPr="00A16317">
        <w:rPr>
          <w:b w:val="0"/>
          <w:bCs w:val="0"/>
          <w:szCs w:val="24"/>
        </w:rPr>
        <w:t>Rumi</w:t>
      </w:r>
      <w:proofErr w:type="spellEnd"/>
      <w:r w:rsidR="002B2C71">
        <w:rPr>
          <w:b w:val="0"/>
          <w:bCs w:val="0"/>
          <w:szCs w:val="24"/>
        </w:rPr>
        <w:t>.</w:t>
      </w:r>
    </w:p>
    <w:p w14:paraId="72F852C2" w14:textId="77777777" w:rsidR="009D4E40" w:rsidRDefault="009D4E40" w:rsidP="009D4E40">
      <w:pPr>
        <w:ind w:firstLine="549"/>
        <w:jc w:val="both"/>
        <w:rPr>
          <w:b w:val="0"/>
        </w:rPr>
      </w:pPr>
    </w:p>
    <w:p w14:paraId="75C52A48" w14:textId="77777777" w:rsidR="00565FA3" w:rsidRDefault="006D703C">
      <w:pPr>
        <w:numPr>
          <w:ilvl w:val="0"/>
          <w:numId w:val="6"/>
        </w:numPr>
      </w:pPr>
      <w:r>
        <w:t>Podstawa opracowania</w:t>
      </w:r>
    </w:p>
    <w:p w14:paraId="27F40611" w14:textId="77777777" w:rsidR="00565FA3" w:rsidRDefault="00565FA3">
      <w:pPr>
        <w:tabs>
          <w:tab w:val="left" w:pos="-3976"/>
        </w:tabs>
        <w:jc w:val="both"/>
      </w:pPr>
    </w:p>
    <w:p w14:paraId="57998208" w14:textId="518B5E5D" w:rsidR="00565FA3" w:rsidRPr="00A16317" w:rsidRDefault="006D703C" w:rsidP="00A16317">
      <w:pPr>
        <w:tabs>
          <w:tab w:val="left" w:pos="-3976"/>
        </w:tabs>
        <w:ind w:firstLine="567"/>
        <w:jc w:val="both"/>
        <w:rPr>
          <w:b w:val="0"/>
          <w:bCs w:val="0"/>
          <w:szCs w:val="24"/>
        </w:rPr>
      </w:pPr>
      <w:r w:rsidRPr="00A16317">
        <w:rPr>
          <w:b w:val="0"/>
          <w:bCs w:val="0"/>
          <w:szCs w:val="24"/>
        </w:rPr>
        <w:t xml:space="preserve">Podstawą opracowania </w:t>
      </w:r>
      <w:bookmarkStart w:id="5" w:name="_Hlk21694635"/>
      <w:r w:rsidR="00E5241C">
        <w:rPr>
          <w:b w:val="0"/>
          <w:szCs w:val="24"/>
        </w:rPr>
        <w:t xml:space="preserve">projektu </w:t>
      </w:r>
      <w:r w:rsidR="00884259">
        <w:rPr>
          <w:b w:val="0"/>
          <w:bCs w:val="0"/>
          <w:szCs w:val="24"/>
        </w:rPr>
        <w:t>technicznego</w:t>
      </w:r>
      <w:r w:rsidR="00E5241C" w:rsidRPr="00A16317">
        <w:rPr>
          <w:b w:val="0"/>
          <w:szCs w:val="24"/>
        </w:rPr>
        <w:t xml:space="preserve"> </w:t>
      </w:r>
      <w:r w:rsidR="006C6A9E" w:rsidRPr="00A16317">
        <w:rPr>
          <w:b w:val="0"/>
          <w:szCs w:val="24"/>
        </w:rPr>
        <w:t xml:space="preserve">sieci kanalizacji sanitarnej </w:t>
      </w:r>
      <w:r w:rsidR="006C6A9E" w:rsidRPr="00A16317">
        <w:rPr>
          <w:b w:val="0"/>
          <w:bCs w:val="0"/>
          <w:szCs w:val="24"/>
        </w:rPr>
        <w:t xml:space="preserve">w </w:t>
      </w:r>
      <w:proofErr w:type="spellStart"/>
      <w:r w:rsidR="006C6A9E" w:rsidRPr="00A16317">
        <w:rPr>
          <w:b w:val="0"/>
          <w:bCs w:val="0"/>
          <w:szCs w:val="24"/>
        </w:rPr>
        <w:t>Rumi</w:t>
      </w:r>
      <w:proofErr w:type="spellEnd"/>
      <w:r w:rsidR="006C6A9E" w:rsidRPr="00A16317">
        <w:rPr>
          <w:b w:val="0"/>
          <w:bCs w:val="0"/>
          <w:szCs w:val="24"/>
        </w:rPr>
        <w:t xml:space="preserve"> ulic</w:t>
      </w:r>
      <w:r w:rsidR="006C6A9E">
        <w:rPr>
          <w:b w:val="0"/>
          <w:bCs w:val="0"/>
          <w:szCs w:val="24"/>
        </w:rPr>
        <w:t>a</w:t>
      </w:r>
      <w:r w:rsidR="006C6A9E" w:rsidRPr="00A16317">
        <w:rPr>
          <w:b w:val="0"/>
          <w:bCs w:val="0"/>
          <w:szCs w:val="24"/>
        </w:rPr>
        <w:t xml:space="preserve"> Różan</w:t>
      </w:r>
      <w:r w:rsidR="006C6A9E">
        <w:rPr>
          <w:b w:val="0"/>
          <w:bCs w:val="0"/>
          <w:szCs w:val="24"/>
        </w:rPr>
        <w:t xml:space="preserve">a – Żołnierzy I Dywizji Wojska Polskiego </w:t>
      </w:r>
      <w:r w:rsidR="00130883" w:rsidRPr="00A16317">
        <w:rPr>
          <w:b w:val="0"/>
          <w:bCs w:val="0"/>
          <w:szCs w:val="24"/>
        </w:rPr>
        <w:t xml:space="preserve">na działkach nr </w:t>
      </w:r>
      <w:r w:rsidR="004E3657" w:rsidRPr="004E3657">
        <w:rPr>
          <w:b w:val="0"/>
          <w:bCs w:val="0"/>
          <w:color w:val="000000"/>
          <w:szCs w:val="24"/>
          <w:lang w:eastAsia="ja-JP"/>
        </w:rPr>
        <w:t>75, 79/3, 77/3, 77/5, 79/</w:t>
      </w:r>
      <w:proofErr w:type="gramStart"/>
      <w:r w:rsidR="004E3657" w:rsidRPr="004E3657">
        <w:rPr>
          <w:b w:val="0"/>
          <w:bCs w:val="0"/>
          <w:color w:val="000000"/>
          <w:szCs w:val="24"/>
          <w:lang w:eastAsia="ja-JP"/>
        </w:rPr>
        <w:t xml:space="preserve">2 </w:t>
      </w:r>
      <w:r w:rsidR="00884259">
        <w:rPr>
          <w:b w:val="0"/>
          <w:bCs w:val="0"/>
          <w:color w:val="000000"/>
          <w:szCs w:val="24"/>
          <w:lang w:eastAsia="ja-JP"/>
        </w:rPr>
        <w:t xml:space="preserve"> </w:t>
      </w:r>
      <w:proofErr w:type="spellStart"/>
      <w:r w:rsidR="00130883" w:rsidRPr="00A16317">
        <w:rPr>
          <w:b w:val="0"/>
          <w:bCs w:val="0"/>
          <w:szCs w:val="24"/>
        </w:rPr>
        <w:t>obr</w:t>
      </w:r>
      <w:proofErr w:type="spellEnd"/>
      <w:r w:rsidR="00130883" w:rsidRPr="00A16317">
        <w:rPr>
          <w:b w:val="0"/>
          <w:bCs w:val="0"/>
          <w:szCs w:val="24"/>
        </w:rPr>
        <w:t>.</w:t>
      </w:r>
      <w:proofErr w:type="gramEnd"/>
      <w:r w:rsidR="00130883" w:rsidRPr="00A16317">
        <w:rPr>
          <w:b w:val="0"/>
          <w:bCs w:val="0"/>
          <w:szCs w:val="24"/>
        </w:rPr>
        <w:t xml:space="preserve"> </w:t>
      </w:r>
      <w:r w:rsidR="00A16317">
        <w:rPr>
          <w:b w:val="0"/>
          <w:bCs w:val="0"/>
          <w:szCs w:val="24"/>
        </w:rPr>
        <w:t>3</w:t>
      </w:r>
      <w:r w:rsidR="00130883" w:rsidRPr="00A16317">
        <w:rPr>
          <w:b w:val="0"/>
          <w:bCs w:val="0"/>
          <w:szCs w:val="24"/>
        </w:rPr>
        <w:t xml:space="preserve"> w </w:t>
      </w:r>
      <w:proofErr w:type="spellStart"/>
      <w:r w:rsidR="00130883" w:rsidRPr="00A16317">
        <w:rPr>
          <w:b w:val="0"/>
          <w:bCs w:val="0"/>
          <w:szCs w:val="24"/>
        </w:rPr>
        <w:t>Rumi</w:t>
      </w:r>
      <w:proofErr w:type="spellEnd"/>
      <w:r w:rsidR="00130883" w:rsidRPr="00A16317">
        <w:rPr>
          <w:b w:val="0"/>
          <w:bCs w:val="0"/>
          <w:szCs w:val="24"/>
        </w:rPr>
        <w:t xml:space="preserve"> </w:t>
      </w:r>
      <w:bookmarkEnd w:id="5"/>
      <w:r w:rsidRPr="00A16317">
        <w:rPr>
          <w:b w:val="0"/>
          <w:bCs w:val="0"/>
          <w:szCs w:val="24"/>
        </w:rPr>
        <w:t>są:</w:t>
      </w:r>
    </w:p>
    <w:p w14:paraId="66EDDDCD" w14:textId="77777777" w:rsidR="002B2C71" w:rsidRDefault="006D703C" w:rsidP="002B2C71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b w:val="0"/>
          <w:bCs w:val="0"/>
        </w:rPr>
        <w:t xml:space="preserve">-   zlecenie </w:t>
      </w:r>
      <w:proofErr w:type="gramStart"/>
      <w:r>
        <w:rPr>
          <w:b w:val="0"/>
          <w:bCs w:val="0"/>
        </w:rPr>
        <w:t>inwestora :</w:t>
      </w:r>
      <w:proofErr w:type="gramEnd"/>
      <w:r>
        <w:rPr>
          <w:b w:val="0"/>
          <w:bCs w:val="0"/>
        </w:rPr>
        <w:t xml:space="preserve">  </w:t>
      </w:r>
      <w:r>
        <w:rPr>
          <w:b w:val="0"/>
          <w:bCs w:val="0"/>
        </w:rPr>
        <w:tab/>
      </w:r>
      <w:r w:rsidR="002B2C71" w:rsidRPr="004130B4">
        <w:rPr>
          <w:color w:val="000000"/>
          <w:szCs w:val="24"/>
          <w:lang w:eastAsia="ja-JP"/>
        </w:rPr>
        <w:t xml:space="preserve">PRZEDSIĘBIORSTWO WODOCIĄGÓW I  </w:t>
      </w:r>
    </w:p>
    <w:p w14:paraId="4E62F250" w14:textId="77777777" w:rsidR="002B2C71" w:rsidRPr="004130B4" w:rsidRDefault="002B2C71" w:rsidP="002B2C71">
      <w:pPr>
        <w:suppressAutoHyphens w:val="0"/>
        <w:autoSpaceDE w:val="0"/>
        <w:autoSpaceDN w:val="0"/>
        <w:adjustRightInd w:val="0"/>
        <w:spacing w:line="240" w:lineRule="auto"/>
        <w:ind w:left="2832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KANALIZACJI SP. Z O.O. W GDYNI</w:t>
      </w:r>
    </w:p>
    <w:p w14:paraId="44F6D608" w14:textId="77777777" w:rsidR="002B2C71" w:rsidRDefault="002B2C71" w:rsidP="002B2C71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                                               </w:t>
      </w:r>
      <w:r w:rsidRPr="004130B4">
        <w:rPr>
          <w:color w:val="000000"/>
          <w:szCs w:val="24"/>
          <w:lang w:eastAsia="ja-JP"/>
        </w:rPr>
        <w:t xml:space="preserve">UL. WITOMIŃSKA 29 </w:t>
      </w:r>
    </w:p>
    <w:p w14:paraId="05E1EECF" w14:textId="701DE279" w:rsidR="002B2C71" w:rsidRPr="002B2C71" w:rsidRDefault="002B2C71" w:rsidP="002B2C71">
      <w:pPr>
        <w:suppressAutoHyphens w:val="0"/>
        <w:autoSpaceDE w:val="0"/>
        <w:autoSpaceDN w:val="0"/>
        <w:adjustRightInd w:val="0"/>
        <w:spacing w:line="240" w:lineRule="auto"/>
        <w:ind w:left="2124" w:firstLine="708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81-311 GDYNIA</w:t>
      </w:r>
    </w:p>
    <w:p w14:paraId="6CD300A3" w14:textId="3D4916D9" w:rsidR="00A16317" w:rsidRPr="00A16317" w:rsidRDefault="00A16317" w:rsidP="00A16317">
      <w:pPr>
        <w:pStyle w:val="Akapitzlist1"/>
        <w:numPr>
          <w:ilvl w:val="0"/>
          <w:numId w:val="5"/>
        </w:numPr>
        <w:ind w:left="763" w:hanging="503"/>
        <w:rPr>
          <w:rFonts w:cs="Calibri"/>
          <w:b w:val="0"/>
          <w:bCs w:val="0"/>
          <w:color w:val="000000"/>
        </w:rPr>
      </w:pPr>
      <w:r>
        <w:rPr>
          <w:b w:val="0"/>
          <w:bCs w:val="0"/>
        </w:rPr>
        <w:t xml:space="preserve">obowiązujący MPZP </w:t>
      </w:r>
      <w:r w:rsidRPr="00940C93">
        <w:rPr>
          <w:b w:val="0"/>
        </w:rPr>
        <w:t xml:space="preserve">dla obszaru położonego w </w:t>
      </w:r>
      <w:proofErr w:type="spellStart"/>
      <w:r w:rsidRPr="00940C93">
        <w:rPr>
          <w:b w:val="0"/>
        </w:rPr>
        <w:t>Rumi</w:t>
      </w:r>
      <w:proofErr w:type="spellEnd"/>
      <w:r w:rsidRPr="00940C93">
        <w:rPr>
          <w:b w:val="0"/>
        </w:rPr>
        <w:t xml:space="preserve"> w rejonie ul. Partyzantów</w:t>
      </w:r>
      <w:r w:rsidRPr="00940C93">
        <w:rPr>
          <w:b w:val="0"/>
          <w:bCs w:val="0"/>
        </w:rPr>
        <w:t xml:space="preserve"> </w:t>
      </w:r>
      <w:r>
        <w:rPr>
          <w:b w:val="0"/>
          <w:bCs w:val="0"/>
        </w:rPr>
        <w:t>uchwała nr</w:t>
      </w:r>
      <w:r>
        <w:rPr>
          <w:i/>
          <w:iCs/>
        </w:rPr>
        <w:t xml:space="preserve"> </w:t>
      </w:r>
      <w:r w:rsidRPr="00940C93">
        <w:rPr>
          <w:b w:val="0"/>
          <w:bCs w:val="0"/>
          <w:iCs/>
        </w:rPr>
        <w:t>XXIV/232/2016</w:t>
      </w:r>
      <w:r w:rsidRPr="00940C93">
        <w:rPr>
          <w:b w:val="0"/>
          <w:iCs/>
        </w:rPr>
        <w:t xml:space="preserve"> z dnia </w:t>
      </w:r>
      <w:r>
        <w:rPr>
          <w:b w:val="0"/>
          <w:iCs/>
        </w:rPr>
        <w:t>19-05-2016 r.</w:t>
      </w:r>
    </w:p>
    <w:p w14:paraId="37FE6AAF" w14:textId="336AEBD6" w:rsidR="00A16317" w:rsidRPr="00A16317" w:rsidRDefault="00A16317" w:rsidP="00A16317">
      <w:pPr>
        <w:pStyle w:val="Akapitzlist1"/>
        <w:numPr>
          <w:ilvl w:val="0"/>
          <w:numId w:val="5"/>
        </w:numPr>
        <w:ind w:left="763" w:hanging="503"/>
        <w:rPr>
          <w:b w:val="0"/>
          <w:bCs w:val="0"/>
        </w:rPr>
      </w:pPr>
      <w:r>
        <w:rPr>
          <w:b w:val="0"/>
          <w:bCs w:val="0"/>
        </w:rPr>
        <w:t xml:space="preserve">decyzja o ustaleniu lokalizacji inwestycji celu publicznego </w:t>
      </w:r>
    </w:p>
    <w:p w14:paraId="5748B23B" w14:textId="10D0DB3C" w:rsidR="000D10DA" w:rsidRDefault="000D10DA" w:rsidP="000D10DA">
      <w:pPr>
        <w:pStyle w:val="Akapitzlist1"/>
        <w:numPr>
          <w:ilvl w:val="0"/>
          <w:numId w:val="5"/>
        </w:numPr>
        <w:ind w:left="763" w:hanging="503"/>
      </w:pPr>
      <w:r>
        <w:rPr>
          <w:b w:val="0"/>
          <w:bCs w:val="0"/>
        </w:rPr>
        <w:t xml:space="preserve">warunki techniczne nr </w:t>
      </w:r>
      <w:r w:rsidR="00130883">
        <w:rPr>
          <w:b w:val="0"/>
          <w:bCs w:val="0"/>
        </w:rPr>
        <w:t>TT</w:t>
      </w:r>
      <w:r w:rsidR="005717A3">
        <w:rPr>
          <w:b w:val="0"/>
          <w:bCs w:val="0"/>
        </w:rPr>
        <w:t>/WEW/21/001179</w:t>
      </w:r>
      <w:r w:rsidR="00130883">
        <w:rPr>
          <w:b w:val="0"/>
          <w:bCs w:val="0"/>
        </w:rPr>
        <w:t xml:space="preserve"> z dnia </w:t>
      </w:r>
      <w:r w:rsidR="005717A3">
        <w:rPr>
          <w:b w:val="0"/>
          <w:bCs w:val="0"/>
        </w:rPr>
        <w:t>19</w:t>
      </w:r>
      <w:r w:rsidR="00130883">
        <w:rPr>
          <w:b w:val="0"/>
          <w:bCs w:val="0"/>
        </w:rPr>
        <w:t>-05-20</w:t>
      </w:r>
      <w:r w:rsidR="005717A3">
        <w:rPr>
          <w:b w:val="0"/>
          <w:bCs w:val="0"/>
        </w:rPr>
        <w:t>21</w:t>
      </w:r>
      <w:r w:rsidR="00130883">
        <w:rPr>
          <w:b w:val="0"/>
          <w:bCs w:val="0"/>
        </w:rPr>
        <w:t xml:space="preserve"> r </w:t>
      </w:r>
      <w:r>
        <w:rPr>
          <w:b w:val="0"/>
          <w:bCs w:val="0"/>
        </w:rPr>
        <w:t>wydane przez Przedsiębiorstwo Wodociągów i Kanalizacji Sp. z o.o. w Gdyni</w:t>
      </w:r>
    </w:p>
    <w:p w14:paraId="73FC891B" w14:textId="77777777" w:rsidR="00776F2C" w:rsidRDefault="006320A2" w:rsidP="00776F2C">
      <w:pPr>
        <w:pStyle w:val="Akapitzlist1"/>
        <w:numPr>
          <w:ilvl w:val="0"/>
          <w:numId w:val="5"/>
        </w:numPr>
        <w:ind w:left="763" w:hanging="503"/>
        <w:rPr>
          <w:b w:val="0"/>
        </w:rPr>
      </w:pPr>
      <w:hyperlink r:id="rId5" w:history="1">
        <w:r w:rsidR="00776F2C">
          <w:rPr>
            <w:rStyle w:val="Hipercze"/>
            <w:b w:val="0"/>
            <w:bCs w:val="0"/>
            <w:color w:val="00000A"/>
            <w:u w:val="none"/>
          </w:rPr>
          <w:t>wytyczne do projektowania i wykonawstwa sieci oraz obiektów wodociągowych i kanalizacyjnych</w:t>
        </w:r>
      </w:hyperlink>
      <w:r w:rsidR="00776F2C">
        <w:rPr>
          <w:b w:val="0"/>
          <w:bCs w:val="0"/>
        </w:rPr>
        <w:t xml:space="preserve"> wydane przez Przedsiębiorstwo Wodociągów i Kanalizacji Sp. z o.o. w Gdyni</w:t>
      </w:r>
    </w:p>
    <w:p w14:paraId="700CF942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  <w:rPr>
          <w:rFonts w:eastAsia="Arial Unicode MS" w:cs="Tahoma"/>
          <w:b w:val="0"/>
          <w:bCs w:val="0"/>
          <w:kern w:val="1"/>
        </w:rPr>
      </w:pPr>
      <w:r>
        <w:rPr>
          <w:b w:val="0"/>
          <w:bCs w:val="0"/>
          <w:color w:val="000000"/>
          <w:spacing w:val="-1"/>
        </w:rPr>
        <w:t xml:space="preserve">mapa zasadnicza do celów projektowych </w:t>
      </w:r>
    </w:p>
    <w:p w14:paraId="3CC344CD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  <w:rPr>
          <w:rFonts w:eastAsia="Arial" w:cs="Arial"/>
          <w:b w:val="0"/>
          <w:bCs w:val="0"/>
          <w:kern w:val="1"/>
          <w:szCs w:val="24"/>
        </w:rPr>
      </w:pPr>
      <w:r>
        <w:rPr>
          <w:rFonts w:eastAsia="Arial Unicode MS" w:cs="Tahoma"/>
          <w:b w:val="0"/>
          <w:bCs w:val="0"/>
          <w:kern w:val="1"/>
        </w:rPr>
        <w:t xml:space="preserve">dokumentacji geotechniczna </w:t>
      </w:r>
    </w:p>
    <w:p w14:paraId="2A332EA3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</w:pPr>
      <w:r>
        <w:rPr>
          <w:rFonts w:eastAsia="Arial" w:cs="Arial"/>
          <w:b w:val="0"/>
          <w:bCs w:val="0"/>
          <w:kern w:val="1"/>
          <w:szCs w:val="24"/>
        </w:rPr>
        <w:t>wizja lokalna</w:t>
      </w:r>
    </w:p>
    <w:p w14:paraId="1AC48F56" w14:textId="77777777" w:rsidR="00CD1F99" w:rsidRDefault="00CD1F99">
      <w:pPr>
        <w:tabs>
          <w:tab w:val="left" w:pos="3240"/>
        </w:tabs>
        <w:ind w:left="426"/>
        <w:rPr>
          <w:b w:val="0"/>
          <w:bCs w:val="0"/>
        </w:rPr>
      </w:pPr>
    </w:p>
    <w:p w14:paraId="08F14092" w14:textId="77777777" w:rsidR="00565FA3" w:rsidRDefault="006D703C">
      <w:pPr>
        <w:numPr>
          <w:ilvl w:val="0"/>
          <w:numId w:val="6"/>
        </w:numPr>
      </w:pPr>
      <w:r>
        <w:t xml:space="preserve">Przedmiot i </w:t>
      </w:r>
      <w:proofErr w:type="gramStart"/>
      <w:r>
        <w:t>zakres  opracowania</w:t>
      </w:r>
      <w:proofErr w:type="gramEnd"/>
    </w:p>
    <w:p w14:paraId="2A46E4B3" w14:textId="77777777" w:rsidR="00565FA3" w:rsidRDefault="00565FA3"/>
    <w:p w14:paraId="2080A9E0" w14:textId="7A4C4182" w:rsidR="00E44677" w:rsidRDefault="00CD1F99" w:rsidP="008F0030">
      <w:pPr>
        <w:ind w:firstLine="549"/>
        <w:jc w:val="both"/>
        <w:rPr>
          <w:b w:val="0"/>
          <w:bCs w:val="0"/>
          <w:szCs w:val="24"/>
        </w:rPr>
      </w:pPr>
      <w:r>
        <w:rPr>
          <w:b w:val="0"/>
          <w:bCs w:val="0"/>
        </w:rPr>
        <w:t>P</w:t>
      </w:r>
      <w:r w:rsidR="00776F2C">
        <w:rPr>
          <w:b w:val="0"/>
          <w:bCs w:val="0"/>
        </w:rPr>
        <w:t>rzedmiotem</w:t>
      </w:r>
      <w:r>
        <w:rPr>
          <w:b w:val="0"/>
          <w:bCs w:val="0"/>
        </w:rPr>
        <w:t xml:space="preserve"> opracowania </w:t>
      </w:r>
      <w:r w:rsidR="008F0030">
        <w:rPr>
          <w:b w:val="0"/>
          <w:bCs w:val="0"/>
          <w:szCs w:val="24"/>
        </w:rPr>
        <w:t xml:space="preserve">jest budowa </w:t>
      </w:r>
      <w:r w:rsidR="008F0030" w:rsidRPr="00A16317">
        <w:rPr>
          <w:b w:val="0"/>
          <w:szCs w:val="24"/>
        </w:rPr>
        <w:t xml:space="preserve">sieci kanalizacji sanitarnej </w:t>
      </w:r>
      <w:r w:rsidR="008F0030" w:rsidRPr="00A16317">
        <w:rPr>
          <w:b w:val="0"/>
          <w:bCs w:val="0"/>
          <w:szCs w:val="24"/>
        </w:rPr>
        <w:t xml:space="preserve">w </w:t>
      </w:r>
      <w:proofErr w:type="spellStart"/>
      <w:r w:rsidR="008F0030" w:rsidRPr="00A16317">
        <w:rPr>
          <w:b w:val="0"/>
          <w:bCs w:val="0"/>
          <w:szCs w:val="24"/>
        </w:rPr>
        <w:t>Rumi</w:t>
      </w:r>
      <w:proofErr w:type="spellEnd"/>
      <w:r w:rsidR="008F0030" w:rsidRPr="00A16317">
        <w:rPr>
          <w:b w:val="0"/>
          <w:bCs w:val="0"/>
          <w:szCs w:val="24"/>
        </w:rPr>
        <w:t xml:space="preserve"> ulic</w:t>
      </w:r>
      <w:r w:rsidR="008F0030">
        <w:rPr>
          <w:b w:val="0"/>
          <w:bCs w:val="0"/>
          <w:szCs w:val="24"/>
        </w:rPr>
        <w:t>a</w:t>
      </w:r>
      <w:r w:rsidR="008F0030" w:rsidRPr="00A16317">
        <w:rPr>
          <w:b w:val="0"/>
          <w:bCs w:val="0"/>
          <w:szCs w:val="24"/>
        </w:rPr>
        <w:t xml:space="preserve"> Różan</w:t>
      </w:r>
      <w:r w:rsidR="008F0030">
        <w:rPr>
          <w:b w:val="0"/>
          <w:bCs w:val="0"/>
          <w:szCs w:val="24"/>
        </w:rPr>
        <w:t xml:space="preserve">a – Żołnierzy I Dywizji Wojska Polskiego </w:t>
      </w:r>
      <w:r w:rsidR="008F0030" w:rsidRPr="00A16317">
        <w:rPr>
          <w:b w:val="0"/>
          <w:bCs w:val="0"/>
          <w:szCs w:val="24"/>
        </w:rPr>
        <w:t xml:space="preserve">na działkach nr </w:t>
      </w:r>
      <w:r w:rsidR="004E3657" w:rsidRPr="004E3657">
        <w:rPr>
          <w:b w:val="0"/>
          <w:bCs w:val="0"/>
          <w:color w:val="000000"/>
          <w:szCs w:val="24"/>
          <w:lang w:eastAsia="ja-JP"/>
        </w:rPr>
        <w:t>75, 79/3, 77/3, 77/5, 79/</w:t>
      </w:r>
      <w:proofErr w:type="gramStart"/>
      <w:r w:rsidR="004E3657" w:rsidRPr="004E3657">
        <w:rPr>
          <w:b w:val="0"/>
          <w:bCs w:val="0"/>
          <w:color w:val="000000"/>
          <w:szCs w:val="24"/>
          <w:lang w:eastAsia="ja-JP"/>
        </w:rPr>
        <w:t xml:space="preserve">2 </w:t>
      </w:r>
      <w:r w:rsidR="00884259">
        <w:rPr>
          <w:b w:val="0"/>
          <w:bCs w:val="0"/>
          <w:color w:val="000000"/>
          <w:szCs w:val="24"/>
          <w:lang w:eastAsia="ja-JP"/>
        </w:rPr>
        <w:t xml:space="preserve"> </w:t>
      </w:r>
      <w:proofErr w:type="spellStart"/>
      <w:r w:rsidR="008F0030" w:rsidRPr="00A16317">
        <w:rPr>
          <w:b w:val="0"/>
          <w:bCs w:val="0"/>
          <w:szCs w:val="24"/>
        </w:rPr>
        <w:t>obr</w:t>
      </w:r>
      <w:proofErr w:type="spellEnd"/>
      <w:r w:rsidR="008F0030" w:rsidRPr="00A16317">
        <w:rPr>
          <w:b w:val="0"/>
          <w:bCs w:val="0"/>
          <w:szCs w:val="24"/>
        </w:rPr>
        <w:t>.</w:t>
      </w:r>
      <w:proofErr w:type="gramEnd"/>
      <w:r w:rsidR="008F0030" w:rsidRPr="00A16317">
        <w:rPr>
          <w:b w:val="0"/>
          <w:bCs w:val="0"/>
          <w:szCs w:val="24"/>
        </w:rPr>
        <w:t xml:space="preserve"> </w:t>
      </w:r>
      <w:r w:rsidR="008F0030">
        <w:rPr>
          <w:b w:val="0"/>
          <w:bCs w:val="0"/>
          <w:szCs w:val="24"/>
        </w:rPr>
        <w:t>3</w:t>
      </w:r>
      <w:r w:rsidR="008F0030" w:rsidRPr="00A16317">
        <w:rPr>
          <w:b w:val="0"/>
          <w:bCs w:val="0"/>
          <w:szCs w:val="24"/>
        </w:rPr>
        <w:t xml:space="preserve"> w </w:t>
      </w:r>
      <w:proofErr w:type="spellStart"/>
      <w:r w:rsidR="008F0030" w:rsidRPr="00A16317">
        <w:rPr>
          <w:b w:val="0"/>
          <w:bCs w:val="0"/>
          <w:szCs w:val="24"/>
        </w:rPr>
        <w:t>Rumi</w:t>
      </w:r>
      <w:proofErr w:type="spellEnd"/>
      <w:r w:rsidR="00A16317" w:rsidRPr="00A16317">
        <w:rPr>
          <w:b w:val="0"/>
          <w:bCs w:val="0"/>
          <w:szCs w:val="24"/>
        </w:rPr>
        <w:t>.</w:t>
      </w:r>
    </w:p>
    <w:p w14:paraId="3AEF71B9" w14:textId="1B1001C4" w:rsidR="008F0030" w:rsidRPr="008F0030" w:rsidRDefault="008F0030" w:rsidP="008F0030">
      <w:pPr>
        <w:ind w:firstLine="549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Zakres opracowania obejmuje budowę odcinka sieci kanalizacji sanitarnej </w:t>
      </w:r>
      <w:r w:rsidR="004E3657">
        <w:rPr>
          <w:b w:val="0"/>
          <w:bCs w:val="0"/>
          <w:szCs w:val="24"/>
        </w:rPr>
        <w:t>na działkach poza pasem</w:t>
      </w:r>
      <w:r w:rsidR="00884259">
        <w:rPr>
          <w:b w:val="0"/>
          <w:bCs w:val="0"/>
          <w:szCs w:val="24"/>
        </w:rPr>
        <w:t xml:space="preserve"> drogowym ulicy</w:t>
      </w:r>
      <w:r>
        <w:rPr>
          <w:b w:val="0"/>
          <w:bCs w:val="0"/>
          <w:szCs w:val="24"/>
        </w:rPr>
        <w:t xml:space="preserve"> Żołnierzy I Dywizji Wojska Polskiego w </w:t>
      </w:r>
      <w:proofErr w:type="spellStart"/>
      <w:r>
        <w:rPr>
          <w:b w:val="0"/>
          <w:bCs w:val="0"/>
          <w:szCs w:val="24"/>
        </w:rPr>
        <w:t>Rumi</w:t>
      </w:r>
      <w:proofErr w:type="spellEnd"/>
      <w:r>
        <w:rPr>
          <w:b w:val="0"/>
          <w:bCs w:val="0"/>
          <w:szCs w:val="24"/>
        </w:rPr>
        <w:t>.</w:t>
      </w:r>
    </w:p>
    <w:p w14:paraId="6A3A4A87" w14:textId="77777777" w:rsidR="00E44677" w:rsidRDefault="00E44677"/>
    <w:p w14:paraId="6DE18209" w14:textId="77777777" w:rsidR="00565FA3" w:rsidRDefault="006D703C">
      <w:pPr>
        <w:numPr>
          <w:ilvl w:val="0"/>
          <w:numId w:val="6"/>
        </w:numPr>
        <w:rPr>
          <w:b w:val="0"/>
          <w:bCs w:val="0"/>
        </w:rPr>
      </w:pPr>
      <w:r>
        <w:t>Dane ogólne</w:t>
      </w:r>
    </w:p>
    <w:p w14:paraId="7F468F46" w14:textId="77777777" w:rsidR="00565FA3" w:rsidRDefault="00565FA3">
      <w:pPr>
        <w:rPr>
          <w:b w:val="0"/>
          <w:bCs w:val="0"/>
        </w:rPr>
      </w:pPr>
    </w:p>
    <w:p w14:paraId="2B551320" w14:textId="3EBCA526" w:rsidR="00691EE9" w:rsidRDefault="006D703C" w:rsidP="00EB17BD">
      <w:pPr>
        <w:pStyle w:val="Akapitzlist1"/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Projekt</w:t>
      </w:r>
      <w:r w:rsidR="00E5241C">
        <w:rPr>
          <w:b w:val="0"/>
          <w:bCs w:val="0"/>
        </w:rPr>
        <w:t xml:space="preserve"> </w:t>
      </w:r>
      <w:r w:rsidR="00884259">
        <w:rPr>
          <w:b w:val="0"/>
          <w:bCs w:val="0"/>
          <w:szCs w:val="24"/>
        </w:rPr>
        <w:t>techniczny</w:t>
      </w:r>
      <w:r>
        <w:rPr>
          <w:b w:val="0"/>
          <w:bCs w:val="0"/>
        </w:rPr>
        <w:t xml:space="preserve"> obejmuje budowę </w:t>
      </w:r>
      <w:r w:rsidR="008F0030">
        <w:rPr>
          <w:b w:val="0"/>
          <w:bCs w:val="0"/>
        </w:rPr>
        <w:t>odcinka sieci kanalizacji sanitarnej między ulicą Różaną i</w:t>
      </w:r>
      <w:r w:rsidR="008F0030">
        <w:rPr>
          <w:b w:val="0"/>
          <w:bCs w:val="0"/>
          <w:szCs w:val="24"/>
        </w:rPr>
        <w:t xml:space="preserve"> Żołnierzy I Dywizji Wojska Polskiego w </w:t>
      </w:r>
      <w:proofErr w:type="spellStart"/>
      <w:r w:rsidR="008F0030">
        <w:rPr>
          <w:b w:val="0"/>
          <w:bCs w:val="0"/>
          <w:szCs w:val="24"/>
        </w:rPr>
        <w:t>Rumi</w:t>
      </w:r>
      <w:proofErr w:type="spellEnd"/>
      <w:r w:rsidR="00884259">
        <w:rPr>
          <w:b w:val="0"/>
          <w:bCs w:val="0"/>
          <w:szCs w:val="24"/>
        </w:rPr>
        <w:t xml:space="preserve"> /opracowanie dotyczy części budowanej sieci na odcinku przebiegającym</w:t>
      </w:r>
      <w:r w:rsidR="004E3657">
        <w:rPr>
          <w:b w:val="0"/>
          <w:bCs w:val="0"/>
          <w:szCs w:val="24"/>
        </w:rPr>
        <w:t xml:space="preserve"> poza pasem</w:t>
      </w:r>
      <w:r w:rsidR="00884259">
        <w:rPr>
          <w:b w:val="0"/>
          <w:bCs w:val="0"/>
          <w:szCs w:val="24"/>
        </w:rPr>
        <w:t xml:space="preserve"> drogowym </w:t>
      </w:r>
      <w:r w:rsidR="004E3657">
        <w:rPr>
          <w:b w:val="0"/>
          <w:bCs w:val="0"/>
          <w:szCs w:val="24"/>
        </w:rPr>
        <w:t xml:space="preserve">ulicy </w:t>
      </w:r>
      <w:r w:rsidR="00884259">
        <w:rPr>
          <w:b w:val="0"/>
          <w:bCs w:val="0"/>
          <w:szCs w:val="24"/>
        </w:rPr>
        <w:t>Żołnierzy I Dywizji Wojska Polskiego/</w:t>
      </w:r>
      <w:r w:rsidR="008F0030">
        <w:rPr>
          <w:b w:val="0"/>
          <w:bCs w:val="0"/>
          <w:szCs w:val="24"/>
        </w:rPr>
        <w:t>. Sieć włączona będzie do istniejącej sieci kanalizacji sanitarnej ks300 w ulicy Różanej</w:t>
      </w:r>
      <w:r w:rsidR="00EB17BD">
        <w:rPr>
          <w:b w:val="0"/>
          <w:bCs w:val="0"/>
          <w:szCs w:val="24"/>
        </w:rPr>
        <w:t>. Następne sieć prowadzona będzie przez działki prywatne w kierunku ulicy Żołnierzy I Dywizji Wojska Polskiego i poprowadzona pod jezdnią ulicy i dalej poprowadzona wzdłuż ulicy do rejonu zabudowy przy skrzyżowaniu z ulicą</w:t>
      </w:r>
      <w:r w:rsidR="00BD0356">
        <w:rPr>
          <w:b w:val="0"/>
          <w:bCs w:val="0"/>
          <w:szCs w:val="24"/>
        </w:rPr>
        <w:t xml:space="preserve"> Przyrzeczną.</w:t>
      </w:r>
      <w:r w:rsidR="00EB17BD">
        <w:rPr>
          <w:b w:val="0"/>
          <w:bCs w:val="0"/>
          <w:szCs w:val="24"/>
        </w:rPr>
        <w:t xml:space="preserve"> </w:t>
      </w:r>
    </w:p>
    <w:p w14:paraId="590418CC" w14:textId="316C49B8" w:rsidR="00565FA3" w:rsidRDefault="00565FA3" w:rsidP="003A441B">
      <w:pPr>
        <w:pStyle w:val="Akapitzlist1"/>
        <w:ind w:left="0"/>
      </w:pPr>
    </w:p>
    <w:p w14:paraId="62A2E558" w14:textId="62880D0E" w:rsidR="003A441B" w:rsidRDefault="003A441B" w:rsidP="003A441B">
      <w:pPr>
        <w:pStyle w:val="Akapitzlist1"/>
        <w:numPr>
          <w:ilvl w:val="0"/>
          <w:numId w:val="6"/>
        </w:numPr>
      </w:pPr>
      <w:r>
        <w:t>Opis geologiczny</w:t>
      </w:r>
    </w:p>
    <w:p w14:paraId="1E453D5C" w14:textId="77777777" w:rsidR="003A441B" w:rsidRDefault="003A441B" w:rsidP="003A441B">
      <w:pPr>
        <w:pStyle w:val="Akapitzlist1"/>
      </w:pPr>
    </w:p>
    <w:p w14:paraId="614FA479" w14:textId="7CF1D517" w:rsidR="003A441B" w:rsidRDefault="003A441B" w:rsidP="003A441B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rPr>
          <w:b w:val="0"/>
          <w:bCs w:val="0"/>
        </w:rPr>
        <w:tab/>
        <w:t xml:space="preserve">Obszar o charakterze nizinnym, płaski o rzędnych zawartych w granicach </w:t>
      </w:r>
      <w:r w:rsidR="00BD0356">
        <w:rPr>
          <w:b w:val="0"/>
          <w:bCs w:val="0"/>
        </w:rPr>
        <w:t>8,50</w:t>
      </w:r>
      <w:r>
        <w:rPr>
          <w:b w:val="0"/>
          <w:bCs w:val="0"/>
        </w:rPr>
        <w:t xml:space="preserve"> do </w:t>
      </w:r>
      <w:r w:rsidR="00BD0356">
        <w:rPr>
          <w:b w:val="0"/>
          <w:bCs w:val="0"/>
        </w:rPr>
        <w:t>9</w:t>
      </w:r>
      <w:r>
        <w:rPr>
          <w:b w:val="0"/>
          <w:bCs w:val="0"/>
        </w:rPr>
        <w:t>,50 m n.p.m. Spadek terenu w kierunku północnym. Pod względem morfologicznym jest to fragment pradoliny rzeki Redy. Podłoże w obszarze inwestycji złożone jest utworów czwartorzędowych składające się:</w:t>
      </w:r>
    </w:p>
    <w:p w14:paraId="47659CAF" w14:textId="2A935654" w:rsidR="003A441B" w:rsidRDefault="003A441B" w:rsidP="003A441B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lastRenderedPageBreak/>
        <w:t>- warstwa górna to gleba brunatna lub nasypy niekontrolowane dochodzących do głębokości do 1,2m</w:t>
      </w:r>
    </w:p>
    <w:p w14:paraId="2038C08A" w14:textId="77777777" w:rsidR="003A441B" w:rsidRDefault="003A441B" w:rsidP="003A441B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t>- warstwa dolna to piaski drobne i średnie, piaski z lokalnymi przewarstwieniami piaskiem próchniczym</w:t>
      </w:r>
    </w:p>
    <w:p w14:paraId="3C3F353E" w14:textId="1F3BCC98" w:rsidR="003A441B" w:rsidRDefault="003A441B" w:rsidP="003A441B">
      <w:pPr>
        <w:pStyle w:val="Akapitzlist1"/>
        <w:ind w:left="0" w:firstLine="564"/>
        <w:jc w:val="both"/>
        <w:rPr>
          <w:b w:val="0"/>
          <w:bCs w:val="0"/>
        </w:rPr>
      </w:pPr>
      <w:r>
        <w:rPr>
          <w:b w:val="0"/>
          <w:bCs w:val="0"/>
        </w:rPr>
        <w:t xml:space="preserve">Piezometryczny poziom </w:t>
      </w:r>
      <w:proofErr w:type="gramStart"/>
      <w:r>
        <w:rPr>
          <w:b w:val="0"/>
          <w:bCs w:val="0"/>
        </w:rPr>
        <w:t>zwierciadła  wody</w:t>
      </w:r>
      <w:proofErr w:type="gramEnd"/>
      <w:r>
        <w:rPr>
          <w:b w:val="0"/>
          <w:bCs w:val="0"/>
        </w:rPr>
        <w:t xml:space="preserve"> gruntowej układa się zgodnie z konfiguracją terenu: od rzędnej </w:t>
      </w:r>
      <w:r w:rsidR="00126C33">
        <w:rPr>
          <w:b w:val="0"/>
          <w:bCs w:val="0"/>
        </w:rPr>
        <w:t>7,</w:t>
      </w:r>
      <w:r w:rsidR="006860F4">
        <w:rPr>
          <w:b w:val="0"/>
          <w:bCs w:val="0"/>
        </w:rPr>
        <w:t>6</w:t>
      </w:r>
      <w:r w:rsidR="00126C33">
        <w:rPr>
          <w:b w:val="0"/>
          <w:bCs w:val="0"/>
        </w:rPr>
        <w:t>5</w:t>
      </w:r>
      <w:r>
        <w:rPr>
          <w:b w:val="0"/>
          <w:bCs w:val="0"/>
        </w:rPr>
        <w:t xml:space="preserve"> m n.p.m. do rzędnej </w:t>
      </w:r>
      <w:r w:rsidR="00126C33">
        <w:rPr>
          <w:b w:val="0"/>
          <w:bCs w:val="0"/>
        </w:rPr>
        <w:t>8,</w:t>
      </w:r>
      <w:r w:rsidR="006860F4">
        <w:rPr>
          <w:b w:val="0"/>
          <w:bCs w:val="0"/>
        </w:rPr>
        <w:t>4</w:t>
      </w:r>
      <w:r w:rsidR="00126C33">
        <w:rPr>
          <w:b w:val="0"/>
          <w:bCs w:val="0"/>
        </w:rPr>
        <w:t>0</w:t>
      </w:r>
      <w:r>
        <w:rPr>
          <w:b w:val="0"/>
          <w:bCs w:val="0"/>
        </w:rPr>
        <w:t xml:space="preserve"> m n.p.m. </w:t>
      </w:r>
    </w:p>
    <w:p w14:paraId="5FEA4D75" w14:textId="638465B1" w:rsidR="003A441B" w:rsidRPr="00F649BE" w:rsidRDefault="00313435" w:rsidP="003A441B">
      <w:pPr>
        <w:pStyle w:val="Akapitzlist1"/>
        <w:ind w:left="0" w:firstLine="564"/>
        <w:jc w:val="both"/>
        <w:rPr>
          <w:b w:val="0"/>
          <w:bCs w:val="0"/>
        </w:rPr>
      </w:pPr>
      <w:r>
        <w:rPr>
          <w:b w:val="0"/>
        </w:rPr>
        <w:t xml:space="preserve">Ze względu na </w:t>
      </w:r>
      <w:proofErr w:type="spellStart"/>
      <w:r>
        <w:rPr>
          <w:b w:val="0"/>
        </w:rPr>
        <w:t>bezwykopową</w:t>
      </w:r>
      <w:proofErr w:type="spellEnd"/>
      <w:r>
        <w:rPr>
          <w:b w:val="0"/>
        </w:rPr>
        <w:t xml:space="preserve"> metodę wykonania sieci i studni oraz brak konieczności prowadzenia odwodnieni p</w:t>
      </w:r>
      <w:r w:rsidR="003A441B" w:rsidRPr="00846E15">
        <w:rPr>
          <w:b w:val="0"/>
        </w:rPr>
        <w:t xml:space="preserve">rojektowane obiekty zaliczam do </w:t>
      </w:r>
      <w:r w:rsidR="00E94434">
        <w:rPr>
          <w:b w:val="0"/>
        </w:rPr>
        <w:t xml:space="preserve">pierwszej </w:t>
      </w:r>
      <w:r w:rsidR="003A441B" w:rsidRPr="00846E15">
        <w:rPr>
          <w:b w:val="0"/>
        </w:rPr>
        <w:t>o prostych warunkach gruntowo-wodnych.</w:t>
      </w:r>
    </w:p>
    <w:p w14:paraId="7B950142" w14:textId="77777777" w:rsidR="00565FA3" w:rsidRDefault="00565FA3">
      <w:pPr>
        <w:rPr>
          <w:szCs w:val="24"/>
        </w:rPr>
      </w:pPr>
    </w:p>
    <w:p w14:paraId="1E5E3EB5" w14:textId="77777777" w:rsidR="00565FA3" w:rsidRPr="00FD78AD" w:rsidRDefault="006D703C" w:rsidP="003A441B">
      <w:pPr>
        <w:numPr>
          <w:ilvl w:val="0"/>
          <w:numId w:val="6"/>
        </w:numPr>
      </w:pPr>
      <w:r w:rsidRPr="00FD78AD">
        <w:t>Sieć kanalizacji sanitarnej</w:t>
      </w:r>
    </w:p>
    <w:p w14:paraId="209877CD" w14:textId="77777777" w:rsidR="00565FA3" w:rsidRDefault="00565FA3"/>
    <w:p w14:paraId="1438C958" w14:textId="669788DB" w:rsidR="00565FA3" w:rsidRDefault="006D703C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>Projektuje się wykonanie grawitacyjne sieci kanalizacji sanitarnej o średnicy 200 mm</w:t>
      </w:r>
      <w:r w:rsidR="008956A0">
        <w:rPr>
          <w:b w:val="0"/>
          <w:bCs w:val="0"/>
        </w:rPr>
        <w:t>.</w:t>
      </w:r>
      <w:r>
        <w:rPr>
          <w:b w:val="0"/>
          <w:bCs w:val="0"/>
        </w:rPr>
        <w:t xml:space="preserve"> Sieć kanalizacji sanitarna o średnicy de</w:t>
      </w:r>
      <w:r w:rsidR="0091168A">
        <w:rPr>
          <w:b w:val="0"/>
          <w:bCs w:val="0"/>
        </w:rPr>
        <w:t xml:space="preserve"> 200</w:t>
      </w:r>
      <w:r>
        <w:rPr>
          <w:b w:val="0"/>
          <w:bCs w:val="0"/>
        </w:rPr>
        <w:t xml:space="preserve"> mm włączona zostanie do </w:t>
      </w:r>
      <w:r w:rsidR="00B947A9">
        <w:rPr>
          <w:b w:val="0"/>
          <w:bCs w:val="0"/>
        </w:rPr>
        <w:t xml:space="preserve">istniejącej sieci grawitacyjnej o średnicy </w:t>
      </w:r>
      <w:r w:rsidR="00B521EE">
        <w:rPr>
          <w:b w:val="0"/>
          <w:bCs w:val="0"/>
        </w:rPr>
        <w:t>3</w:t>
      </w:r>
      <w:r w:rsidR="00B947A9">
        <w:rPr>
          <w:b w:val="0"/>
          <w:bCs w:val="0"/>
        </w:rPr>
        <w:t>00 mm</w:t>
      </w:r>
      <w:r w:rsidR="00B521EE">
        <w:rPr>
          <w:b w:val="0"/>
          <w:bCs w:val="0"/>
        </w:rPr>
        <w:t xml:space="preserve"> poprzez istniejącą studnie rewizyjną</w:t>
      </w:r>
      <w:r w:rsidR="00B947A9">
        <w:rPr>
          <w:b w:val="0"/>
          <w:bCs w:val="0"/>
        </w:rPr>
        <w:t>.</w:t>
      </w:r>
    </w:p>
    <w:p w14:paraId="5E6A32CB" w14:textId="4409689D" w:rsidR="002929D4" w:rsidRDefault="000951BD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>Sieć zostanie</w:t>
      </w:r>
      <w:r w:rsidR="002929D4">
        <w:rPr>
          <w:b w:val="0"/>
          <w:bCs w:val="0"/>
          <w:szCs w:val="24"/>
        </w:rPr>
        <w:t xml:space="preserve"> wykonan</w:t>
      </w:r>
      <w:r>
        <w:rPr>
          <w:b w:val="0"/>
          <w:bCs w:val="0"/>
          <w:szCs w:val="24"/>
        </w:rPr>
        <w:t>a</w:t>
      </w:r>
      <w:r w:rsidR="002929D4">
        <w:rPr>
          <w:b w:val="0"/>
          <w:bCs w:val="0"/>
          <w:szCs w:val="24"/>
        </w:rPr>
        <w:t xml:space="preserve"> zostanie </w:t>
      </w:r>
      <w:r w:rsidR="002929D4">
        <w:rPr>
          <w:b w:val="0"/>
          <w:bCs w:val="0"/>
        </w:rPr>
        <w:t xml:space="preserve">metodą </w:t>
      </w:r>
      <w:proofErr w:type="spellStart"/>
      <w:r w:rsidR="002929D4">
        <w:rPr>
          <w:b w:val="0"/>
          <w:bCs w:val="0"/>
        </w:rPr>
        <w:t>bezwykopow</w:t>
      </w:r>
      <w:r>
        <w:rPr>
          <w:b w:val="0"/>
          <w:bCs w:val="0"/>
        </w:rPr>
        <w:t>ą</w:t>
      </w:r>
      <w:proofErr w:type="spellEnd"/>
      <w:r w:rsidR="002929D4">
        <w:rPr>
          <w:b w:val="0"/>
          <w:bCs w:val="0"/>
        </w:rPr>
        <w:t xml:space="preserve"> – przewiertami sterowanymi między studniami. Studnia startowa wykonana będzie o średnicy 2000 mm, a studnie końcowe o średnicy </w:t>
      </w:r>
      <w:r>
        <w:rPr>
          <w:b w:val="0"/>
          <w:bCs w:val="0"/>
        </w:rPr>
        <w:t xml:space="preserve">1200 lub </w:t>
      </w:r>
      <w:r w:rsidR="002929D4">
        <w:rPr>
          <w:b w:val="0"/>
          <w:bCs w:val="0"/>
        </w:rPr>
        <w:t>1500 mm</w:t>
      </w:r>
      <w:r>
        <w:rPr>
          <w:b w:val="0"/>
          <w:bCs w:val="0"/>
        </w:rPr>
        <w:t>.</w:t>
      </w:r>
    </w:p>
    <w:p w14:paraId="101DE47C" w14:textId="6B9EF03F" w:rsidR="00565FA3" w:rsidRDefault="006D703C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>Na sieci wykonane zostaną studnie rewizyjne w odstępach o około 50m</w:t>
      </w:r>
      <w:r w:rsidR="00E40DDE">
        <w:rPr>
          <w:b w:val="0"/>
          <w:bCs w:val="0"/>
        </w:rPr>
        <w:t xml:space="preserve"> i na zmianach kierunku prowadzenia sieci kanalizacji sanitarnej.</w:t>
      </w:r>
    </w:p>
    <w:p w14:paraId="1D07C219" w14:textId="20DB44B6" w:rsidR="00BA049D" w:rsidRDefault="00BA049D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 xml:space="preserve">Studnie </w:t>
      </w:r>
      <w:r w:rsidR="003543E1">
        <w:rPr>
          <w:b w:val="0"/>
          <w:bCs w:val="0"/>
        </w:rPr>
        <w:t>wykonać metodą studniarską z dnem wylewanym na mokro – bez prowadzenia odwodnieni podczas wykonywania studni.</w:t>
      </w:r>
    </w:p>
    <w:p w14:paraId="670F6F99" w14:textId="77777777" w:rsidR="007604D0" w:rsidRDefault="007604D0" w:rsidP="00863513">
      <w:pPr>
        <w:jc w:val="both"/>
        <w:rPr>
          <w:b w:val="0"/>
          <w:bCs w:val="0"/>
        </w:rPr>
      </w:pPr>
    </w:p>
    <w:p w14:paraId="5BE485CB" w14:textId="78934790" w:rsidR="007604D0" w:rsidRDefault="00C96F7D" w:rsidP="00863513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 xml:space="preserve">Z względu na bliskość zabudowy należy stosować metody </w:t>
      </w:r>
      <w:proofErr w:type="spellStart"/>
      <w:r>
        <w:rPr>
          <w:b w:val="0"/>
          <w:bCs w:val="0"/>
        </w:rPr>
        <w:t>bezwykopowe</w:t>
      </w:r>
      <w:proofErr w:type="spellEnd"/>
      <w:r>
        <w:rPr>
          <w:b w:val="0"/>
          <w:bCs w:val="0"/>
        </w:rPr>
        <w:t xml:space="preserve"> nie wymagające obniżania poziomu wód gruntowych</w:t>
      </w:r>
      <w:r w:rsidR="00C0678B">
        <w:rPr>
          <w:b w:val="0"/>
          <w:bCs w:val="0"/>
        </w:rPr>
        <w:t xml:space="preserve"> </w:t>
      </w:r>
      <w:r w:rsidR="000951BD">
        <w:rPr>
          <w:b w:val="0"/>
          <w:bCs w:val="0"/>
        </w:rPr>
        <w:t xml:space="preserve">podczas </w:t>
      </w:r>
      <w:r w:rsidR="00C0678B">
        <w:rPr>
          <w:b w:val="0"/>
          <w:bCs w:val="0"/>
        </w:rPr>
        <w:t>wykonywani</w:t>
      </w:r>
      <w:r w:rsidR="000951BD">
        <w:rPr>
          <w:b w:val="0"/>
          <w:bCs w:val="0"/>
        </w:rPr>
        <w:t>a</w:t>
      </w:r>
      <w:r w:rsidR="00C0678B">
        <w:rPr>
          <w:b w:val="0"/>
          <w:bCs w:val="0"/>
        </w:rPr>
        <w:t xml:space="preserve"> przewiertu.</w:t>
      </w:r>
    </w:p>
    <w:p w14:paraId="680DAF06" w14:textId="77777777" w:rsidR="007604D0" w:rsidRDefault="007604D0" w:rsidP="00884259">
      <w:pPr>
        <w:jc w:val="both"/>
        <w:rPr>
          <w:b w:val="0"/>
          <w:bCs w:val="0"/>
        </w:rPr>
      </w:pPr>
    </w:p>
    <w:p w14:paraId="2BECEE07" w14:textId="2BBAAD29" w:rsidR="00565FA3" w:rsidRDefault="0091168A">
      <w:pPr>
        <w:tabs>
          <w:tab w:val="left" w:pos="-3976"/>
        </w:tabs>
        <w:ind w:left="-21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ab/>
      </w:r>
      <w:bookmarkStart w:id="6" w:name="_Hlk118481679"/>
      <w:proofErr w:type="gramStart"/>
      <w:r w:rsidR="006D703C">
        <w:rPr>
          <w:b w:val="0"/>
          <w:bCs w:val="0"/>
          <w:szCs w:val="24"/>
        </w:rPr>
        <w:t>Całkowita  długość</w:t>
      </w:r>
      <w:proofErr w:type="gramEnd"/>
      <w:r w:rsidR="006D703C">
        <w:rPr>
          <w:b w:val="0"/>
          <w:bCs w:val="0"/>
          <w:szCs w:val="24"/>
        </w:rPr>
        <w:t xml:space="preserve">  projektowanej  sieci  </w:t>
      </w:r>
      <w:r>
        <w:rPr>
          <w:b w:val="0"/>
          <w:bCs w:val="0"/>
          <w:szCs w:val="24"/>
        </w:rPr>
        <w:t>kanalizacji sanitarnej</w:t>
      </w:r>
      <w:r w:rsidR="006D703C">
        <w:rPr>
          <w:b w:val="0"/>
          <w:bCs w:val="0"/>
          <w:szCs w:val="24"/>
        </w:rPr>
        <w:t xml:space="preserve"> wynosi:</w:t>
      </w:r>
    </w:p>
    <w:p w14:paraId="77B8C7E9" w14:textId="14991DCB" w:rsidR="00565FA3" w:rsidRDefault="006D703C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  <w:r w:rsidRPr="00FC2A57">
        <w:rPr>
          <w:b w:val="0"/>
          <w:bCs w:val="0"/>
          <w:szCs w:val="24"/>
          <w:lang w:val="en-US"/>
        </w:rPr>
        <w:t xml:space="preserve">- </w:t>
      </w:r>
      <w:proofErr w:type="spellStart"/>
      <w:r w:rsidR="00FC2A57" w:rsidRPr="00FC2A57">
        <w:rPr>
          <w:b w:val="0"/>
          <w:bCs w:val="0"/>
          <w:szCs w:val="24"/>
          <w:lang w:val="en-US"/>
        </w:rPr>
        <w:t>sieć</w:t>
      </w:r>
      <w:proofErr w:type="spellEnd"/>
      <w:r w:rsidR="00FC2A57" w:rsidRPr="00FC2A57">
        <w:rPr>
          <w:b w:val="0"/>
          <w:bCs w:val="0"/>
          <w:szCs w:val="24"/>
          <w:lang w:val="en-US"/>
        </w:rPr>
        <w:t xml:space="preserve"> </w:t>
      </w:r>
      <w:proofErr w:type="spellStart"/>
      <w:r w:rsidR="00FC2A57" w:rsidRPr="00FC2A57">
        <w:rPr>
          <w:b w:val="0"/>
          <w:bCs w:val="0"/>
          <w:szCs w:val="24"/>
          <w:lang w:val="en-US"/>
        </w:rPr>
        <w:t>grawitacyjna</w:t>
      </w:r>
      <w:proofErr w:type="spellEnd"/>
      <w:r w:rsidR="00FC2A57" w:rsidRPr="00FC2A57">
        <w:rPr>
          <w:b w:val="0"/>
          <w:bCs w:val="0"/>
          <w:szCs w:val="24"/>
          <w:lang w:val="en-US"/>
        </w:rPr>
        <w:t xml:space="preserve"> DN</w:t>
      </w:r>
      <w:r w:rsidR="0091168A" w:rsidRPr="00FC2A57">
        <w:rPr>
          <w:b w:val="0"/>
          <w:bCs w:val="0"/>
          <w:szCs w:val="24"/>
          <w:lang w:val="en-US"/>
        </w:rPr>
        <w:t xml:space="preserve"> </w:t>
      </w:r>
      <w:r w:rsidRPr="00FC2A57">
        <w:rPr>
          <w:b w:val="0"/>
          <w:bCs w:val="0"/>
          <w:szCs w:val="24"/>
          <w:lang w:val="en-US"/>
        </w:rPr>
        <w:t xml:space="preserve">200   L = </w:t>
      </w:r>
      <w:r w:rsidR="00E40DDE">
        <w:rPr>
          <w:b w:val="0"/>
          <w:bCs w:val="0"/>
          <w:szCs w:val="24"/>
          <w:lang w:val="en-US"/>
        </w:rPr>
        <w:t>291</w:t>
      </w:r>
      <w:r w:rsidRPr="00FC2A57">
        <w:rPr>
          <w:b w:val="0"/>
          <w:bCs w:val="0"/>
          <w:szCs w:val="24"/>
          <w:lang w:val="en-US"/>
        </w:rPr>
        <w:t xml:space="preserve"> m</w:t>
      </w:r>
    </w:p>
    <w:bookmarkEnd w:id="6"/>
    <w:p w14:paraId="5118B39C" w14:textId="3BAF50B9" w:rsidR="00884259" w:rsidRDefault="00884259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</w:p>
    <w:p w14:paraId="6787EE3B" w14:textId="26B0BCC6" w:rsidR="00884259" w:rsidRDefault="00884259" w:rsidP="00884259">
      <w:pPr>
        <w:tabs>
          <w:tab w:val="left" w:pos="-3976"/>
        </w:tabs>
        <w:ind w:left="-21"/>
        <w:jc w:val="both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>Długość  projektowanej</w:t>
      </w:r>
      <w:proofErr w:type="gramEnd"/>
      <w:r>
        <w:rPr>
          <w:b w:val="0"/>
          <w:bCs w:val="0"/>
          <w:szCs w:val="24"/>
        </w:rPr>
        <w:t xml:space="preserve">  sieci  kanalizacji sanitarnej w ramach opracowania wynosi:</w:t>
      </w:r>
    </w:p>
    <w:p w14:paraId="64CB4E29" w14:textId="1577429F" w:rsidR="00884259" w:rsidRDefault="00884259" w:rsidP="00884259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  <w:r w:rsidRPr="00FC2A57">
        <w:rPr>
          <w:b w:val="0"/>
          <w:bCs w:val="0"/>
          <w:szCs w:val="24"/>
          <w:lang w:val="en-US"/>
        </w:rPr>
        <w:t xml:space="preserve">- </w:t>
      </w:r>
      <w:proofErr w:type="spellStart"/>
      <w:r w:rsidRPr="00FC2A57">
        <w:rPr>
          <w:b w:val="0"/>
          <w:bCs w:val="0"/>
          <w:szCs w:val="24"/>
          <w:lang w:val="en-US"/>
        </w:rPr>
        <w:t>sieć</w:t>
      </w:r>
      <w:proofErr w:type="spellEnd"/>
      <w:r w:rsidRPr="00FC2A57">
        <w:rPr>
          <w:b w:val="0"/>
          <w:bCs w:val="0"/>
          <w:szCs w:val="24"/>
          <w:lang w:val="en-US"/>
        </w:rPr>
        <w:t xml:space="preserve"> </w:t>
      </w:r>
      <w:proofErr w:type="spellStart"/>
      <w:r w:rsidRPr="00FC2A57">
        <w:rPr>
          <w:b w:val="0"/>
          <w:bCs w:val="0"/>
          <w:szCs w:val="24"/>
          <w:lang w:val="en-US"/>
        </w:rPr>
        <w:t>grawitacyjna</w:t>
      </w:r>
      <w:proofErr w:type="spellEnd"/>
      <w:r w:rsidRPr="00FC2A57">
        <w:rPr>
          <w:b w:val="0"/>
          <w:bCs w:val="0"/>
          <w:szCs w:val="24"/>
          <w:lang w:val="en-US"/>
        </w:rPr>
        <w:t xml:space="preserve"> DN 200   L = </w:t>
      </w:r>
      <w:r w:rsidR="004E3657">
        <w:rPr>
          <w:b w:val="0"/>
          <w:bCs w:val="0"/>
          <w:szCs w:val="24"/>
          <w:lang w:val="en-US"/>
        </w:rPr>
        <w:t>229,5</w:t>
      </w:r>
      <w:r w:rsidRPr="00FC2A57">
        <w:rPr>
          <w:b w:val="0"/>
          <w:bCs w:val="0"/>
          <w:szCs w:val="24"/>
          <w:lang w:val="en-US"/>
        </w:rPr>
        <w:t xml:space="preserve"> m</w:t>
      </w:r>
    </w:p>
    <w:p w14:paraId="4FB89602" w14:textId="77777777" w:rsidR="00884259" w:rsidRDefault="00884259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</w:p>
    <w:p w14:paraId="236412DB" w14:textId="77777777" w:rsidR="00A907DE" w:rsidRDefault="00A907DE" w:rsidP="00F37786"/>
    <w:p w14:paraId="7FABEBE5" w14:textId="4B1C81D7" w:rsidR="006860F4" w:rsidRPr="00612FA0" w:rsidRDefault="006860F4" w:rsidP="006860F4">
      <w:pPr>
        <w:pStyle w:val="Akapitzlist"/>
        <w:numPr>
          <w:ilvl w:val="0"/>
          <w:numId w:val="6"/>
        </w:numPr>
      </w:pPr>
      <w:bookmarkStart w:id="7" w:name="_Hlk105593883"/>
      <w:r w:rsidRPr="00612FA0">
        <w:t>Warunki wykonania kanalizacji sanitarnej</w:t>
      </w:r>
    </w:p>
    <w:p w14:paraId="45C4F28B" w14:textId="77777777" w:rsidR="00841D68" w:rsidRPr="009A2262" w:rsidRDefault="00841D68" w:rsidP="00DA48BA">
      <w:pPr>
        <w:jc w:val="both"/>
        <w:rPr>
          <w:b w:val="0"/>
          <w:bCs w:val="0"/>
          <w:szCs w:val="24"/>
        </w:rPr>
      </w:pPr>
    </w:p>
    <w:p w14:paraId="2F99896D" w14:textId="02457BF7" w:rsidR="00841D68" w:rsidRPr="009A2262" w:rsidRDefault="00841D68" w:rsidP="00841D68">
      <w:pPr>
        <w:ind w:left="17" w:firstLine="343"/>
        <w:jc w:val="both"/>
        <w:rPr>
          <w:b w:val="0"/>
          <w:bCs w:val="0"/>
          <w:szCs w:val="24"/>
        </w:rPr>
      </w:pPr>
      <w:r w:rsidRPr="009A2262">
        <w:rPr>
          <w:b w:val="0"/>
          <w:bCs w:val="0"/>
          <w:szCs w:val="24"/>
        </w:rPr>
        <w:t xml:space="preserve">Jako przewody sieci kanalizacji sanitarnej wykonane metodą </w:t>
      </w:r>
      <w:r w:rsidR="00A04EC4">
        <w:rPr>
          <w:b w:val="0"/>
          <w:bCs w:val="0"/>
          <w:szCs w:val="24"/>
        </w:rPr>
        <w:t>przewiertu sterowanego</w:t>
      </w:r>
      <w:r w:rsidRPr="009A2262">
        <w:rPr>
          <w:b w:val="0"/>
          <w:bCs w:val="0"/>
          <w:szCs w:val="24"/>
        </w:rPr>
        <w:t xml:space="preserve"> </w:t>
      </w:r>
      <w:r w:rsidR="009112D6">
        <w:rPr>
          <w:b w:val="0"/>
          <w:bCs w:val="0"/>
          <w:szCs w:val="24"/>
        </w:rPr>
        <w:t>projektuje się</w:t>
      </w:r>
      <w:r w:rsidR="00DA48BA">
        <w:rPr>
          <w:b w:val="0"/>
          <w:bCs w:val="0"/>
          <w:szCs w:val="24"/>
        </w:rPr>
        <w:t xml:space="preserve"> </w:t>
      </w:r>
      <w:r w:rsidRPr="009A2262">
        <w:rPr>
          <w:b w:val="0"/>
          <w:bCs w:val="0"/>
          <w:szCs w:val="24"/>
        </w:rPr>
        <w:t xml:space="preserve">rury </w:t>
      </w:r>
      <w:r w:rsidR="009112D6">
        <w:rPr>
          <w:b w:val="0"/>
          <w:bCs w:val="0"/>
          <w:szCs w:val="24"/>
        </w:rPr>
        <w:t xml:space="preserve">kamionkowe </w:t>
      </w:r>
      <w:r w:rsidR="00820D38">
        <w:rPr>
          <w:b w:val="0"/>
          <w:bCs w:val="0"/>
          <w:szCs w:val="24"/>
        </w:rPr>
        <w:t xml:space="preserve">DN200 </w:t>
      </w:r>
      <w:r w:rsidR="00B84D23">
        <w:rPr>
          <w:b w:val="0"/>
          <w:bCs w:val="0"/>
          <w:szCs w:val="24"/>
        </w:rPr>
        <w:t xml:space="preserve">szkliwione </w:t>
      </w:r>
      <w:r w:rsidR="00AD339A">
        <w:rPr>
          <w:b w:val="0"/>
          <w:bCs w:val="0"/>
          <w:szCs w:val="24"/>
        </w:rPr>
        <w:t>przynajmniej tylko wewnątrz</w:t>
      </w:r>
      <w:r w:rsidR="009112D6">
        <w:rPr>
          <w:b w:val="0"/>
          <w:bCs w:val="0"/>
          <w:szCs w:val="24"/>
        </w:rPr>
        <w:t xml:space="preserve"> z uszczelkami EPDM lub</w:t>
      </w:r>
      <w:r w:rsidR="003E1192">
        <w:rPr>
          <w:b w:val="0"/>
          <w:bCs w:val="0"/>
          <w:szCs w:val="24"/>
        </w:rPr>
        <w:t xml:space="preserve"> segmentowe moduły przewiertowe </w:t>
      </w:r>
      <w:r w:rsidR="00106389">
        <w:rPr>
          <w:b w:val="0"/>
          <w:bCs w:val="0"/>
          <w:szCs w:val="24"/>
        </w:rPr>
        <w:t xml:space="preserve">z polipropylenu </w:t>
      </w:r>
      <w:r w:rsidR="009112D6">
        <w:rPr>
          <w:b w:val="0"/>
          <w:bCs w:val="0"/>
          <w:szCs w:val="24"/>
        </w:rPr>
        <w:t>PP</w:t>
      </w:r>
      <w:r w:rsidR="00820D38">
        <w:rPr>
          <w:b w:val="0"/>
          <w:bCs w:val="0"/>
          <w:szCs w:val="24"/>
        </w:rPr>
        <w:t xml:space="preserve"> DN200 SDR </w:t>
      </w:r>
      <w:r w:rsidR="00022765">
        <w:rPr>
          <w:b w:val="0"/>
          <w:bCs w:val="0"/>
          <w:szCs w:val="24"/>
        </w:rPr>
        <w:t>11</w:t>
      </w:r>
      <w:r w:rsidR="009112D6">
        <w:rPr>
          <w:b w:val="0"/>
          <w:bCs w:val="0"/>
          <w:szCs w:val="24"/>
        </w:rPr>
        <w:t xml:space="preserve"> łączone na zatrzask z uszczelką przeznaczone do wykonywania przewiertu.</w:t>
      </w:r>
      <w:r w:rsidRPr="009A2262">
        <w:rPr>
          <w:b w:val="0"/>
          <w:bCs w:val="0"/>
          <w:szCs w:val="24"/>
        </w:rPr>
        <w:t xml:space="preserve"> </w:t>
      </w:r>
    </w:p>
    <w:p w14:paraId="67BCDC7A" w14:textId="1BB5FE20" w:rsidR="00841D68" w:rsidRPr="009A2262" w:rsidRDefault="00841D68" w:rsidP="0099577D">
      <w:pPr>
        <w:ind w:left="17" w:firstLine="343"/>
        <w:jc w:val="both"/>
        <w:rPr>
          <w:b w:val="0"/>
          <w:bCs w:val="0"/>
          <w:szCs w:val="24"/>
        </w:rPr>
      </w:pPr>
      <w:bookmarkStart w:id="8" w:name="_Hlk42581450"/>
      <w:r w:rsidRPr="009A2262">
        <w:rPr>
          <w:b w:val="0"/>
          <w:bCs w:val="0"/>
          <w:szCs w:val="24"/>
        </w:rPr>
        <w:t xml:space="preserve">Jako komory startowe projektuje się studnie wykonane z kręgów betonowych o średnicy wewnętrznej </w:t>
      </w:r>
      <w:r w:rsidR="00B209F7">
        <w:rPr>
          <w:b w:val="0"/>
          <w:bCs w:val="0"/>
          <w:szCs w:val="24"/>
        </w:rPr>
        <w:t>2</w:t>
      </w:r>
      <w:r w:rsidR="00F50EA7">
        <w:rPr>
          <w:b w:val="0"/>
          <w:bCs w:val="0"/>
          <w:szCs w:val="24"/>
        </w:rPr>
        <w:t>0</w:t>
      </w:r>
      <w:r w:rsidRPr="009A2262">
        <w:rPr>
          <w:b w:val="0"/>
          <w:bCs w:val="0"/>
          <w:szCs w:val="24"/>
        </w:rPr>
        <w:t xml:space="preserve">00mm, komory końcowe studnie wykonane z kręgów betonowych o średnicy wewnętrznej </w:t>
      </w:r>
      <w:r w:rsidR="00DA48BA">
        <w:rPr>
          <w:b w:val="0"/>
          <w:bCs w:val="0"/>
          <w:szCs w:val="24"/>
        </w:rPr>
        <w:t xml:space="preserve">1200 lub </w:t>
      </w:r>
      <w:r w:rsidR="00B209F7">
        <w:rPr>
          <w:b w:val="0"/>
          <w:bCs w:val="0"/>
          <w:szCs w:val="24"/>
        </w:rPr>
        <w:t>15</w:t>
      </w:r>
      <w:r w:rsidRPr="009A2262">
        <w:rPr>
          <w:b w:val="0"/>
          <w:bCs w:val="0"/>
          <w:szCs w:val="24"/>
        </w:rPr>
        <w:t>00mm</w:t>
      </w:r>
      <w:r w:rsidR="00B209F7">
        <w:rPr>
          <w:b w:val="0"/>
          <w:bCs w:val="0"/>
          <w:szCs w:val="24"/>
        </w:rPr>
        <w:t xml:space="preserve">. </w:t>
      </w:r>
      <w:r w:rsidRPr="009A2262">
        <w:rPr>
          <w:b w:val="0"/>
          <w:bCs w:val="0"/>
          <w:szCs w:val="24"/>
        </w:rPr>
        <w:t>Studnie posadowione będą metodą studniarską</w:t>
      </w:r>
      <w:r w:rsidR="00B209F7">
        <w:rPr>
          <w:b w:val="0"/>
          <w:bCs w:val="0"/>
          <w:szCs w:val="24"/>
        </w:rPr>
        <w:t xml:space="preserve"> z dnem wylewanym na mokro.</w:t>
      </w:r>
      <w:bookmarkEnd w:id="8"/>
      <w:r w:rsidR="004A6209">
        <w:rPr>
          <w:b w:val="0"/>
          <w:bCs w:val="0"/>
          <w:szCs w:val="24"/>
        </w:rPr>
        <w:t xml:space="preserve"> </w:t>
      </w:r>
      <w:r w:rsidR="004A6209" w:rsidRPr="009A2262">
        <w:rPr>
          <w:b w:val="0"/>
          <w:bCs w:val="0"/>
          <w:szCs w:val="24"/>
        </w:rPr>
        <w:t xml:space="preserve">Dno studni wykonać z betonu szczelnego C20/25 W8 </w:t>
      </w:r>
      <w:r w:rsidR="004A6209" w:rsidRPr="009A2262">
        <w:rPr>
          <w:b w:val="0"/>
          <w:bCs w:val="0"/>
        </w:rPr>
        <w:t>zbrojone siatką prętów fi12 co 12 cm górą. Pręty zakotwić z każdej strony w ścianie studni.</w:t>
      </w:r>
    </w:p>
    <w:p w14:paraId="5363223D" w14:textId="56922D80" w:rsidR="00841D68" w:rsidRPr="009A2262" w:rsidRDefault="00841D68" w:rsidP="00841D68">
      <w:pPr>
        <w:ind w:left="17" w:firstLine="343"/>
        <w:jc w:val="both"/>
        <w:rPr>
          <w:b w:val="0"/>
          <w:bCs w:val="0"/>
          <w:szCs w:val="24"/>
        </w:rPr>
      </w:pPr>
      <w:r w:rsidRPr="009A2262">
        <w:rPr>
          <w:b w:val="0"/>
          <w:bCs w:val="0"/>
          <w:szCs w:val="24"/>
        </w:rPr>
        <w:t xml:space="preserve">Wymagana jest szczelność systemu na napór wody od wewnątrz i z zewnątrz o ciśnieniu min. </w:t>
      </w:r>
      <w:r w:rsidR="0099577D">
        <w:rPr>
          <w:b w:val="0"/>
          <w:bCs w:val="0"/>
          <w:szCs w:val="24"/>
        </w:rPr>
        <w:t>0</w:t>
      </w:r>
      <w:r w:rsidRPr="009A2262">
        <w:rPr>
          <w:b w:val="0"/>
          <w:bCs w:val="0"/>
          <w:szCs w:val="24"/>
        </w:rPr>
        <w:t>.</w:t>
      </w:r>
      <w:r w:rsidR="0099577D">
        <w:rPr>
          <w:b w:val="0"/>
          <w:bCs w:val="0"/>
          <w:szCs w:val="24"/>
        </w:rPr>
        <w:t>5</w:t>
      </w:r>
      <w:r w:rsidRPr="009A2262">
        <w:rPr>
          <w:b w:val="0"/>
          <w:bCs w:val="0"/>
          <w:szCs w:val="24"/>
        </w:rPr>
        <w:t xml:space="preserve"> bar oraz technologia przewiertów nie wymagająca obniżenia poziomu wód gruntowych.</w:t>
      </w:r>
    </w:p>
    <w:p w14:paraId="3F5CCAC3" w14:textId="77777777" w:rsidR="00841D68" w:rsidRPr="009A2262" w:rsidRDefault="00841D68" w:rsidP="00841D68">
      <w:pPr>
        <w:ind w:left="17" w:firstLine="343"/>
        <w:jc w:val="both"/>
        <w:rPr>
          <w:b w:val="0"/>
          <w:bCs w:val="0"/>
          <w:szCs w:val="24"/>
        </w:rPr>
      </w:pPr>
      <w:r w:rsidRPr="009A2262">
        <w:rPr>
          <w:b w:val="0"/>
          <w:bCs w:val="0"/>
          <w:szCs w:val="24"/>
        </w:rPr>
        <w:t xml:space="preserve">Studnie będą pełniły rolę komór przewiertowych. Studnie rewizyjne zwieńczyć płytą rewizyjną zakończone włazem żeliwnym klasy D400. </w:t>
      </w:r>
    </w:p>
    <w:p w14:paraId="65DB80BE" w14:textId="10F137FC" w:rsidR="00841D68" w:rsidRDefault="00841D68" w:rsidP="00841D68">
      <w:pPr>
        <w:ind w:left="17" w:firstLine="343"/>
        <w:jc w:val="both"/>
        <w:rPr>
          <w:b w:val="0"/>
        </w:rPr>
      </w:pPr>
      <w:r w:rsidRPr="009A2262">
        <w:rPr>
          <w:b w:val="0"/>
          <w:bCs w:val="0"/>
          <w:szCs w:val="24"/>
        </w:rPr>
        <w:t xml:space="preserve">Studnie rewizyjne wyposażyć w typowe stopnie </w:t>
      </w:r>
      <w:proofErr w:type="spellStart"/>
      <w:r w:rsidRPr="009A2262">
        <w:rPr>
          <w:b w:val="0"/>
          <w:bCs w:val="0"/>
          <w:szCs w:val="24"/>
        </w:rPr>
        <w:t>złazowe</w:t>
      </w:r>
      <w:proofErr w:type="spellEnd"/>
      <w:r w:rsidRPr="009A2262">
        <w:rPr>
          <w:b w:val="0"/>
          <w:bCs w:val="0"/>
          <w:szCs w:val="24"/>
        </w:rPr>
        <w:t xml:space="preserve"> wg normy </w:t>
      </w:r>
      <w:r w:rsidRPr="009A2262">
        <w:rPr>
          <w:b w:val="0"/>
        </w:rPr>
        <w:t>PN-EN 13101.</w:t>
      </w:r>
    </w:p>
    <w:p w14:paraId="65D5844F" w14:textId="77777777" w:rsidR="00891304" w:rsidRPr="009A2262" w:rsidRDefault="00891304" w:rsidP="00841D68">
      <w:pPr>
        <w:ind w:left="17" w:firstLine="343"/>
        <w:jc w:val="both"/>
        <w:rPr>
          <w:b w:val="0"/>
        </w:rPr>
      </w:pPr>
    </w:p>
    <w:p w14:paraId="226237E4" w14:textId="4DAFC3D2" w:rsidR="00841D68" w:rsidRPr="00503F3C" w:rsidRDefault="00841D68" w:rsidP="00503F3C">
      <w:pPr>
        <w:autoSpaceDN w:val="0"/>
        <w:spacing w:line="276" w:lineRule="auto"/>
        <w:jc w:val="both"/>
        <w:rPr>
          <w:b w:val="0"/>
          <w:kern w:val="3"/>
          <w:szCs w:val="24"/>
          <w:u w:val="single"/>
          <w:lang w:eastAsia="pl-PL"/>
        </w:rPr>
      </w:pPr>
      <w:r w:rsidRPr="009A2262">
        <w:rPr>
          <w:b w:val="0"/>
          <w:kern w:val="3"/>
          <w:szCs w:val="24"/>
          <w:u w:val="single"/>
          <w:lang w:eastAsia="pl-PL"/>
        </w:rPr>
        <w:t>Studnie należy posadowić co najmniej 30 cm poniżej poziomu stropu gruntów nośnych</w:t>
      </w:r>
      <w:r w:rsidR="00891304">
        <w:rPr>
          <w:b w:val="0"/>
          <w:kern w:val="3"/>
          <w:szCs w:val="24"/>
          <w:u w:val="single"/>
          <w:lang w:eastAsia="pl-PL"/>
        </w:rPr>
        <w:t>.</w:t>
      </w:r>
      <w:r w:rsidRPr="009A2262">
        <w:rPr>
          <w:bCs w:val="0"/>
          <w:kern w:val="3"/>
          <w:szCs w:val="24"/>
          <w:lang w:eastAsia="pl-PL"/>
        </w:rPr>
        <w:br/>
      </w:r>
      <w:r w:rsidRPr="009A2262">
        <w:rPr>
          <w:b w:val="0"/>
          <w:bCs w:val="0"/>
          <w:kern w:val="3"/>
          <w:szCs w:val="24"/>
          <w:lang w:eastAsia="pl-PL"/>
        </w:rPr>
        <w:t xml:space="preserve">W przypadku występowania warstw gruntów organicznych poniżej poziomu posadowienia studni (na znacznych głębokościach), przyjmuje się, że posadowienie jej na warstwie piasków o miąższości co najmniej  1m jest wystarczające z punku widzenia jej nośności. </w:t>
      </w:r>
    </w:p>
    <w:p w14:paraId="2D06E3A5" w14:textId="77777777" w:rsidR="00841D68" w:rsidRPr="009A2262" w:rsidRDefault="00841D68" w:rsidP="00841D68">
      <w:pPr>
        <w:autoSpaceDN w:val="0"/>
        <w:spacing w:line="276" w:lineRule="auto"/>
        <w:jc w:val="both"/>
        <w:rPr>
          <w:b w:val="0"/>
          <w:bCs w:val="0"/>
          <w:kern w:val="3"/>
          <w:szCs w:val="24"/>
          <w:lang w:eastAsia="pl-PL"/>
        </w:rPr>
      </w:pPr>
      <w:r w:rsidRPr="009A2262">
        <w:rPr>
          <w:b w:val="0"/>
          <w:bCs w:val="0"/>
          <w:kern w:val="3"/>
          <w:szCs w:val="24"/>
          <w:lang w:eastAsia="pl-PL"/>
        </w:rPr>
        <w:t>Po wykonaniu posadowienia do rzędnej docelowej, podłoże każdej studni powinno być odebrane przez uprawnionego geotechnika, który, w lokalizacji każdej studni, potwierdzi jej posadowienie poniżej stropu gruntów nośnych.</w:t>
      </w:r>
    </w:p>
    <w:p w14:paraId="6F4B617C" w14:textId="77777777" w:rsidR="00841D68" w:rsidRPr="009A2262" w:rsidRDefault="00841D68" w:rsidP="00841D68">
      <w:pPr>
        <w:ind w:left="17" w:firstLine="343"/>
        <w:jc w:val="both"/>
        <w:rPr>
          <w:b w:val="0"/>
        </w:rPr>
      </w:pPr>
    </w:p>
    <w:p w14:paraId="39E7B986" w14:textId="792101BA" w:rsidR="00841D68" w:rsidRPr="009A2262" w:rsidRDefault="00841D68" w:rsidP="00841D68">
      <w:pPr>
        <w:spacing w:line="240" w:lineRule="auto"/>
        <w:ind w:left="17" w:firstLine="343"/>
        <w:jc w:val="both"/>
        <w:rPr>
          <w:b w:val="0"/>
        </w:rPr>
      </w:pPr>
      <w:r w:rsidRPr="009A2262">
        <w:rPr>
          <w:rFonts w:eastAsia="SimSun"/>
          <w:b w:val="0"/>
          <w:bCs w:val="0"/>
          <w:szCs w:val="24"/>
          <w:lang w:eastAsia="hi-IN" w:bidi="hi-IN"/>
        </w:rPr>
        <w:t>Badanie szczelności kanalizacji grawitacyjnej powinn</w:t>
      </w:r>
      <w:r w:rsidR="00A7640C">
        <w:rPr>
          <w:rFonts w:eastAsia="SimSun"/>
          <w:b w:val="0"/>
          <w:bCs w:val="0"/>
          <w:szCs w:val="24"/>
          <w:lang w:eastAsia="hi-IN" w:bidi="hi-IN"/>
        </w:rPr>
        <w:t>0</w:t>
      </w:r>
      <w:r w:rsidRPr="009A2262">
        <w:rPr>
          <w:rFonts w:eastAsia="SimSun"/>
          <w:b w:val="0"/>
          <w:bCs w:val="0"/>
          <w:szCs w:val="24"/>
          <w:lang w:eastAsia="hi-IN" w:bidi="hi-IN"/>
        </w:rPr>
        <w:t xml:space="preserve"> być przeprowadzone wg PN-EN 1610. Szczelność przewodów i studzienek kanalizacji grawitacyjnej powinna gwarantować utrzymanie przez około 30 minut ciśnienia próbnego, wywołanego wypełnieniem badanego odcinka kanalizacji do poziomu terenu. Ciśnienie to nie powinno być mniejsze niż 10 </w:t>
      </w:r>
      <w:proofErr w:type="spellStart"/>
      <w:r w:rsidRPr="009A2262">
        <w:rPr>
          <w:rFonts w:eastAsia="SimSun"/>
          <w:b w:val="0"/>
          <w:bCs w:val="0"/>
          <w:szCs w:val="24"/>
          <w:lang w:eastAsia="hi-IN" w:bidi="hi-IN"/>
        </w:rPr>
        <w:t>kPa</w:t>
      </w:r>
      <w:proofErr w:type="spellEnd"/>
      <w:r w:rsidRPr="009A2262">
        <w:rPr>
          <w:rFonts w:eastAsia="SimSun"/>
          <w:b w:val="0"/>
          <w:bCs w:val="0"/>
          <w:szCs w:val="24"/>
          <w:lang w:eastAsia="hi-IN" w:bidi="hi-IN"/>
        </w:rPr>
        <w:t xml:space="preserve"> i większe niż 50kPa, licząc od poziomu wierzchu rury. Wymagania dotyczące szczelności przewodów są spełnione, jeżeli uzupełnienie wody do początkowego jej poziomu nie przekracza dla powierzchni zwilżonej:</w:t>
      </w:r>
    </w:p>
    <w:p w14:paraId="09C51DAE" w14:textId="77777777" w:rsidR="00841D68" w:rsidRPr="009A2262" w:rsidRDefault="00841D68" w:rsidP="00841D68">
      <w:pPr>
        <w:widowControl w:val="0"/>
        <w:autoSpaceDE w:val="0"/>
        <w:spacing w:line="240" w:lineRule="auto"/>
        <w:jc w:val="both"/>
        <w:rPr>
          <w:rFonts w:eastAsia="Arial"/>
          <w:b w:val="0"/>
          <w:bCs w:val="0"/>
          <w:szCs w:val="24"/>
          <w:lang w:eastAsia="hi-IN" w:bidi="hi-IN"/>
        </w:rPr>
      </w:pPr>
      <w:r w:rsidRPr="009A2262">
        <w:rPr>
          <w:rFonts w:eastAsia="Arial"/>
          <w:b w:val="0"/>
          <w:bCs w:val="0"/>
          <w:szCs w:val="24"/>
          <w:lang w:eastAsia="hi-IN" w:bidi="hi-IN"/>
        </w:rPr>
        <w:t>- 0,15 l/m</w:t>
      </w:r>
      <w:r w:rsidRPr="009A2262">
        <w:rPr>
          <w:rFonts w:eastAsia="Arial"/>
          <w:b w:val="0"/>
          <w:bCs w:val="0"/>
          <w:szCs w:val="24"/>
          <w:vertAlign w:val="superscript"/>
          <w:lang w:eastAsia="hi-IN" w:bidi="hi-IN"/>
        </w:rPr>
        <w:t>2</w:t>
      </w:r>
      <w:r w:rsidRPr="009A2262">
        <w:rPr>
          <w:rFonts w:eastAsia="Arial"/>
          <w:b w:val="0"/>
          <w:bCs w:val="0"/>
          <w:szCs w:val="24"/>
          <w:lang w:eastAsia="hi-IN" w:bidi="hi-IN"/>
        </w:rPr>
        <w:t xml:space="preserve"> dla przewodów;</w:t>
      </w:r>
    </w:p>
    <w:p w14:paraId="6A104113" w14:textId="77777777" w:rsidR="00841D68" w:rsidRPr="009A2262" w:rsidRDefault="00841D68" w:rsidP="00841D68">
      <w:pPr>
        <w:widowControl w:val="0"/>
        <w:autoSpaceDE w:val="0"/>
        <w:spacing w:line="240" w:lineRule="auto"/>
        <w:jc w:val="both"/>
        <w:rPr>
          <w:rFonts w:eastAsia="Arial"/>
          <w:b w:val="0"/>
          <w:bCs w:val="0"/>
          <w:szCs w:val="24"/>
          <w:lang w:eastAsia="hi-IN" w:bidi="hi-IN"/>
        </w:rPr>
      </w:pPr>
      <w:r w:rsidRPr="009A2262">
        <w:rPr>
          <w:rFonts w:eastAsia="Arial"/>
          <w:b w:val="0"/>
          <w:bCs w:val="0"/>
          <w:szCs w:val="24"/>
          <w:lang w:eastAsia="hi-IN" w:bidi="hi-IN"/>
        </w:rPr>
        <w:t>- 0,2 l/m</w:t>
      </w:r>
      <w:r w:rsidRPr="009A2262">
        <w:rPr>
          <w:rFonts w:eastAsia="Arial"/>
          <w:b w:val="0"/>
          <w:bCs w:val="0"/>
          <w:szCs w:val="24"/>
          <w:vertAlign w:val="superscript"/>
          <w:lang w:eastAsia="hi-IN" w:bidi="hi-IN"/>
        </w:rPr>
        <w:t>2</w:t>
      </w:r>
      <w:r w:rsidRPr="009A2262">
        <w:rPr>
          <w:rFonts w:eastAsia="Arial"/>
          <w:b w:val="0"/>
          <w:bCs w:val="0"/>
          <w:szCs w:val="24"/>
          <w:lang w:eastAsia="hi-IN" w:bidi="hi-IN"/>
        </w:rPr>
        <w:t xml:space="preserve"> dla przewodów wraz ze studzienkami kanalizacyjnymi włazowymi;</w:t>
      </w:r>
    </w:p>
    <w:p w14:paraId="6ED6B8A8" w14:textId="0C9D5DD5" w:rsidR="00841D68" w:rsidRDefault="00841D68" w:rsidP="00841D68">
      <w:r w:rsidRPr="009A2262">
        <w:rPr>
          <w:rFonts w:eastAsia="Arial"/>
          <w:b w:val="0"/>
          <w:bCs w:val="0"/>
          <w:szCs w:val="24"/>
          <w:lang w:eastAsia="hi-IN" w:bidi="hi-IN"/>
        </w:rPr>
        <w:t>- 0,4 l/m</w:t>
      </w:r>
      <w:r w:rsidRPr="009A2262">
        <w:rPr>
          <w:rFonts w:eastAsia="Arial"/>
          <w:b w:val="0"/>
          <w:bCs w:val="0"/>
          <w:szCs w:val="24"/>
          <w:vertAlign w:val="superscript"/>
          <w:lang w:eastAsia="hi-IN" w:bidi="hi-IN"/>
        </w:rPr>
        <w:t>2</w:t>
      </w:r>
      <w:r w:rsidRPr="009A2262">
        <w:rPr>
          <w:rFonts w:eastAsia="Arial"/>
          <w:b w:val="0"/>
          <w:bCs w:val="0"/>
          <w:szCs w:val="24"/>
          <w:lang w:eastAsia="hi-IN" w:bidi="hi-IN"/>
        </w:rPr>
        <w:t xml:space="preserve"> dla studzienek kanalizacyjnych</w:t>
      </w:r>
    </w:p>
    <w:p w14:paraId="6767846C" w14:textId="77777777" w:rsidR="003D132D" w:rsidRPr="00D63515" w:rsidRDefault="003D132D" w:rsidP="006860F4"/>
    <w:p w14:paraId="4A16EF45" w14:textId="77777777" w:rsidR="00D63515" w:rsidRDefault="00D63515" w:rsidP="00D63515">
      <w:pPr>
        <w:pStyle w:val="Akapitzlist"/>
        <w:numPr>
          <w:ilvl w:val="0"/>
          <w:numId w:val="6"/>
        </w:numPr>
      </w:pPr>
      <w:r>
        <w:t>Wymagania materiałowe</w:t>
      </w:r>
    </w:p>
    <w:p w14:paraId="4E90A5DC" w14:textId="77777777" w:rsidR="006860F4" w:rsidRDefault="006860F4" w:rsidP="006860F4">
      <w:pPr>
        <w:jc w:val="both"/>
        <w:rPr>
          <w:szCs w:val="24"/>
          <w:u w:val="single"/>
        </w:rPr>
      </w:pPr>
      <w:bookmarkStart w:id="9" w:name="_Hlk499846993"/>
    </w:p>
    <w:p w14:paraId="1E37B62D" w14:textId="77777777" w:rsidR="006860F4" w:rsidRDefault="006860F4" w:rsidP="006860F4">
      <w:pPr>
        <w:jc w:val="both"/>
        <w:rPr>
          <w:bCs w:val="0"/>
          <w:szCs w:val="24"/>
        </w:rPr>
      </w:pPr>
      <w:proofErr w:type="gramStart"/>
      <w:r>
        <w:rPr>
          <w:szCs w:val="24"/>
          <w:u w:val="single"/>
        </w:rPr>
        <w:t>kanalizacja  sanitarna</w:t>
      </w:r>
      <w:proofErr w:type="gramEnd"/>
      <w:r>
        <w:rPr>
          <w:szCs w:val="24"/>
          <w:u w:val="single"/>
        </w:rPr>
        <w:t xml:space="preserve"> grawitacyjna </w:t>
      </w:r>
    </w:p>
    <w:p w14:paraId="5A549A3D" w14:textId="77777777" w:rsidR="006860F4" w:rsidRDefault="006860F4" w:rsidP="006860F4">
      <w:pPr>
        <w:rPr>
          <w:b w:val="0"/>
          <w:szCs w:val="24"/>
        </w:rPr>
      </w:pPr>
      <w:r>
        <w:rPr>
          <w:bCs w:val="0"/>
          <w:szCs w:val="24"/>
        </w:rPr>
        <w:t xml:space="preserve"> </w:t>
      </w:r>
      <w:r>
        <w:rPr>
          <w:szCs w:val="24"/>
        </w:rPr>
        <w:t>rury i kształtki</w:t>
      </w:r>
      <w:r>
        <w:rPr>
          <w:b w:val="0"/>
          <w:szCs w:val="24"/>
        </w:rPr>
        <w:t xml:space="preserve">  </w:t>
      </w:r>
    </w:p>
    <w:p w14:paraId="7AADF158" w14:textId="72C09405" w:rsidR="006860F4" w:rsidRDefault="006860F4" w:rsidP="006860F4">
      <w:pPr>
        <w:rPr>
          <w:b w:val="0"/>
          <w:szCs w:val="24"/>
        </w:rPr>
      </w:pPr>
      <w:r>
        <w:rPr>
          <w:b w:val="0"/>
          <w:szCs w:val="24"/>
        </w:rPr>
        <w:t xml:space="preserve">- rury kamionkowe szkliwione przynajmniej tylko wewnątrz o połączeniach kielichowych z uszczelką </w:t>
      </w:r>
      <w:proofErr w:type="gramStart"/>
      <w:r>
        <w:rPr>
          <w:b w:val="0"/>
          <w:szCs w:val="24"/>
        </w:rPr>
        <w:t>EPDM  -</w:t>
      </w:r>
      <w:proofErr w:type="gramEnd"/>
      <w:r>
        <w:rPr>
          <w:b w:val="0"/>
          <w:szCs w:val="24"/>
        </w:rPr>
        <w:t xml:space="preserve"> SN40</w:t>
      </w:r>
    </w:p>
    <w:p w14:paraId="60FB7FE5" w14:textId="72D5D2F5" w:rsidR="00685860" w:rsidRDefault="00685860" w:rsidP="006860F4">
      <w:pPr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702B98">
        <w:rPr>
          <w:b w:val="0"/>
          <w:szCs w:val="24"/>
        </w:rPr>
        <w:t>segmentowe moduły przewiertowe z polipropylenu</w:t>
      </w:r>
      <w:r>
        <w:rPr>
          <w:b w:val="0"/>
          <w:szCs w:val="24"/>
        </w:rPr>
        <w:t xml:space="preserve"> PP do przewiertów łączon</w:t>
      </w:r>
      <w:r w:rsidR="00702B98">
        <w:rPr>
          <w:b w:val="0"/>
          <w:szCs w:val="24"/>
        </w:rPr>
        <w:t>e</w:t>
      </w:r>
      <w:r>
        <w:rPr>
          <w:b w:val="0"/>
          <w:szCs w:val="24"/>
        </w:rPr>
        <w:t xml:space="preserve"> </w:t>
      </w:r>
      <w:r w:rsidR="00732385">
        <w:rPr>
          <w:b w:val="0"/>
          <w:szCs w:val="24"/>
        </w:rPr>
        <w:t>na zatrzask</w:t>
      </w:r>
      <w:r w:rsidR="00702B98">
        <w:rPr>
          <w:b w:val="0"/>
          <w:szCs w:val="24"/>
        </w:rPr>
        <w:t>i z uszczelką</w:t>
      </w:r>
      <w:r w:rsidR="008E5A29">
        <w:rPr>
          <w:b w:val="0"/>
          <w:szCs w:val="24"/>
        </w:rPr>
        <w:t xml:space="preserve"> SN 11</w:t>
      </w:r>
    </w:p>
    <w:p w14:paraId="7E10BF57" w14:textId="77777777" w:rsidR="006860F4" w:rsidRDefault="006860F4" w:rsidP="00D63515"/>
    <w:p w14:paraId="63896EE7" w14:textId="77777777" w:rsidR="006860F4" w:rsidRDefault="006860F4" w:rsidP="006860F4">
      <w:pPr>
        <w:jc w:val="both"/>
        <w:rPr>
          <w:b w:val="0"/>
          <w:szCs w:val="24"/>
        </w:rPr>
      </w:pPr>
      <w:r>
        <w:rPr>
          <w:szCs w:val="24"/>
        </w:rPr>
        <w:t xml:space="preserve">studnie kanalizacyjne </w:t>
      </w:r>
      <w:proofErr w:type="spellStart"/>
      <w:r>
        <w:rPr>
          <w:szCs w:val="24"/>
        </w:rPr>
        <w:t>złazowe</w:t>
      </w:r>
      <w:proofErr w:type="spellEnd"/>
    </w:p>
    <w:p w14:paraId="2A708F54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korpus (studnia) żelbetowa z pokrywą – beton kl. C35/45</w:t>
      </w:r>
    </w:p>
    <w:p w14:paraId="3B374336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uszczelnienie elementów korpusu – uszczelka kształtowa z gumy nitrylowej lub zaprawa cementowa wodoszczelna</w:t>
      </w:r>
    </w:p>
    <w:p w14:paraId="521A4336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uszczelnienie korpusu z rurą – łańcuch uszczelniający</w:t>
      </w:r>
    </w:p>
    <w:p w14:paraId="54914B3A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właz żeliwny typu D400 – żeliwo szare GG250</w:t>
      </w:r>
    </w:p>
    <w:p w14:paraId="46DD1FB1" w14:textId="6AEA05C0" w:rsidR="006860F4" w:rsidRDefault="006860F4" w:rsidP="006860F4">
      <w:pPr>
        <w:jc w:val="both"/>
        <w:rPr>
          <w:b w:val="0"/>
        </w:rPr>
      </w:pPr>
      <w:r>
        <w:rPr>
          <w:b w:val="0"/>
          <w:szCs w:val="24"/>
        </w:rPr>
        <w:t xml:space="preserve">- </w:t>
      </w:r>
      <w:r w:rsidRPr="00C43EC8">
        <w:rPr>
          <w:b w:val="0"/>
          <w:szCs w:val="24"/>
        </w:rPr>
        <w:t xml:space="preserve">stopnie </w:t>
      </w:r>
      <w:proofErr w:type="spellStart"/>
      <w:r w:rsidRPr="00C43EC8">
        <w:rPr>
          <w:b w:val="0"/>
          <w:szCs w:val="24"/>
        </w:rPr>
        <w:t>złazowe</w:t>
      </w:r>
      <w:proofErr w:type="spellEnd"/>
      <w:r w:rsidRPr="00C43EC8">
        <w:rPr>
          <w:b w:val="0"/>
          <w:szCs w:val="24"/>
        </w:rPr>
        <w:t xml:space="preserve"> wg normy</w:t>
      </w:r>
      <w:r w:rsidRPr="00C43EC8">
        <w:rPr>
          <w:b w:val="0"/>
        </w:rPr>
        <w:t xml:space="preserve"> PN-EN 13101</w:t>
      </w:r>
    </w:p>
    <w:bookmarkEnd w:id="9"/>
    <w:p w14:paraId="30BBEC46" w14:textId="77777777" w:rsidR="006860F4" w:rsidRDefault="006860F4" w:rsidP="00D63515"/>
    <w:bookmarkEnd w:id="7"/>
    <w:p w14:paraId="1009170E" w14:textId="77777777" w:rsidR="006860F4" w:rsidRDefault="006860F4" w:rsidP="006860F4">
      <w:pPr>
        <w:numPr>
          <w:ilvl w:val="0"/>
          <w:numId w:val="6"/>
        </w:numPr>
      </w:pPr>
      <w:r>
        <w:t xml:space="preserve">Uwagi końcowe </w:t>
      </w:r>
    </w:p>
    <w:p w14:paraId="28B3EF70" w14:textId="77777777" w:rsidR="00565FA3" w:rsidRDefault="00565FA3"/>
    <w:p w14:paraId="19F55E3A" w14:textId="77777777" w:rsidR="00565FA3" w:rsidRDefault="006D703C">
      <w:pPr>
        <w:ind w:left="11" w:firstLine="543"/>
        <w:jc w:val="both"/>
        <w:rPr>
          <w:rFonts w:cs="TimesNewRoman"/>
          <w:b w:val="0"/>
          <w:bCs w:val="0"/>
          <w:szCs w:val="24"/>
        </w:rPr>
      </w:pPr>
      <w:r>
        <w:rPr>
          <w:b w:val="0"/>
        </w:rPr>
        <w:t xml:space="preserve">Przed przystąpieniem do robót wykonać odkrywki istniejących sieci uzbrojenia podziemnego w celu sprawdzenia rzeczywistego ich przebiegu, zagłębienia i materiału </w:t>
      </w:r>
      <w:proofErr w:type="gramStart"/>
      <w:r>
        <w:rPr>
          <w:b w:val="0"/>
        </w:rPr>
        <w:t>( wszelkie</w:t>
      </w:r>
      <w:proofErr w:type="gramEnd"/>
      <w:r>
        <w:rPr>
          <w:b w:val="0"/>
        </w:rPr>
        <w:t xml:space="preserve"> napotkane urządzenia uważać jako czynne ).Całość robót wykonać zgodnie z „Warunkami technicznymi wykonania  i odbioru  robót budowlano – montażowych, część  II – Sieci  sanitarne i przemysłowe”.</w:t>
      </w:r>
    </w:p>
    <w:p w14:paraId="4C599053" w14:textId="77777777" w:rsidR="00565FA3" w:rsidRDefault="006D703C">
      <w:pPr>
        <w:ind w:left="11" w:firstLine="543"/>
        <w:jc w:val="both"/>
        <w:rPr>
          <w:b w:val="0"/>
        </w:rPr>
      </w:pPr>
      <w:r>
        <w:rPr>
          <w:b w:val="0"/>
        </w:rPr>
        <w:t>Wykonanie sieci zlecić uprawnionemu wykonawcy.</w:t>
      </w:r>
    </w:p>
    <w:p w14:paraId="2302AEE6" w14:textId="77777777" w:rsidR="00565FA3" w:rsidRDefault="006D703C">
      <w:pPr>
        <w:ind w:left="11" w:firstLine="543"/>
        <w:jc w:val="both"/>
        <w:rPr>
          <w:b w:val="0"/>
        </w:rPr>
      </w:pPr>
      <w:r>
        <w:rPr>
          <w:b w:val="0"/>
        </w:rPr>
        <w:t>Po zakończeniu robót teren doprowadzić do stanu pierwotnego.</w:t>
      </w:r>
    </w:p>
    <w:p w14:paraId="38FC72DD" w14:textId="77777777" w:rsidR="00565FA3" w:rsidRDefault="006D703C">
      <w:pPr>
        <w:ind w:left="11" w:firstLine="500"/>
        <w:jc w:val="both"/>
      </w:pPr>
      <w:r>
        <w:rPr>
          <w:b w:val="0"/>
        </w:rPr>
        <w:t>Do odbioru przyłączy wymagany będzie geodezyjny pomiar powykonawczy.</w:t>
      </w:r>
    </w:p>
    <w:p w14:paraId="299E1956" w14:textId="29776B43" w:rsidR="00D63515" w:rsidRDefault="00D63515"/>
    <w:p w14:paraId="655AADE6" w14:textId="62CE321C" w:rsidR="00E5241C" w:rsidRDefault="00E5241C"/>
    <w:p w14:paraId="1B65490C" w14:textId="77777777" w:rsidR="00E5241C" w:rsidRDefault="00E5241C"/>
    <w:p w14:paraId="6BCA708A" w14:textId="05E017F9" w:rsidR="00D63515" w:rsidRPr="00D63515" w:rsidRDefault="00A7640C" w:rsidP="00D63515">
      <w:pPr>
        <w:spacing w:line="276" w:lineRule="auto"/>
        <w:jc w:val="both"/>
      </w:pPr>
      <w:r>
        <w:t>9</w:t>
      </w:r>
      <w:r w:rsidR="00D63515" w:rsidRPr="00D63515">
        <w:t>. Zestawienie materiałów</w:t>
      </w:r>
    </w:p>
    <w:p w14:paraId="504C5D6F" w14:textId="33FEDD9E" w:rsidR="00D63515" w:rsidRPr="004D043C" w:rsidRDefault="00D63515" w:rsidP="00D63515">
      <w:pPr>
        <w:pStyle w:val="Nagwek7"/>
        <w:spacing w:line="276" w:lineRule="auto"/>
        <w:jc w:val="both"/>
        <w:rPr>
          <w:rFonts w:ascii="Arial" w:hAnsi="Arial" w:cs="Arial"/>
        </w:rPr>
      </w:pPr>
    </w:p>
    <w:tbl>
      <w:tblPr>
        <w:tblW w:w="957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5818"/>
        <w:gridCol w:w="1276"/>
        <w:gridCol w:w="1666"/>
      </w:tblGrid>
      <w:tr w:rsidR="00D63515" w:rsidRPr="004D043C" w14:paraId="5FA0271D" w14:textId="77777777" w:rsidTr="0003788D">
        <w:trPr>
          <w:trHeight w:val="589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95C8B" w14:textId="77777777" w:rsidR="00D63515" w:rsidRPr="00D63515" w:rsidRDefault="00D63515" w:rsidP="0003788D">
            <w:pPr>
              <w:pStyle w:val="Nagwek2"/>
              <w:tabs>
                <w:tab w:val="left" w:pos="359"/>
              </w:tabs>
              <w:snapToGrid w:val="0"/>
              <w:spacing w:line="276" w:lineRule="auto"/>
              <w:ind w:left="88" w:right="-28" w:hanging="576"/>
              <w:jc w:val="both"/>
              <w:rPr>
                <w:sz w:val="24"/>
              </w:rPr>
            </w:pPr>
            <w:r w:rsidRPr="00D63515">
              <w:rPr>
                <w:sz w:val="24"/>
              </w:rPr>
              <w:t>LP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00595" w14:textId="77777777" w:rsidR="00D63515" w:rsidRPr="00D63515" w:rsidRDefault="00D63515" w:rsidP="0003788D">
            <w:pPr>
              <w:pStyle w:val="Nagwek2"/>
              <w:snapToGrid w:val="0"/>
              <w:spacing w:line="276" w:lineRule="auto"/>
              <w:jc w:val="both"/>
              <w:rPr>
                <w:sz w:val="24"/>
              </w:rPr>
            </w:pPr>
            <w:r w:rsidRPr="00D63515">
              <w:rPr>
                <w:sz w:val="24"/>
              </w:rPr>
              <w:t>WYSZCZEGÓLNIENIE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2EABD" w14:textId="77777777" w:rsidR="00D63515" w:rsidRPr="00D63515" w:rsidRDefault="00D63515" w:rsidP="0003788D">
            <w:pPr>
              <w:snapToGrid w:val="0"/>
              <w:spacing w:line="276" w:lineRule="auto"/>
              <w:jc w:val="center"/>
            </w:pPr>
            <w:r w:rsidRPr="00D63515">
              <w:t>ILOŚĆ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424B0" w14:textId="77777777" w:rsidR="00D63515" w:rsidRPr="00D63515" w:rsidRDefault="00D63515" w:rsidP="0003788D">
            <w:pPr>
              <w:snapToGrid w:val="0"/>
              <w:spacing w:line="276" w:lineRule="auto"/>
              <w:jc w:val="both"/>
            </w:pPr>
            <w:r w:rsidRPr="00D63515">
              <w:t>PRODUCENT</w:t>
            </w:r>
          </w:p>
        </w:tc>
      </w:tr>
      <w:tr w:rsidR="00D63515" w:rsidRPr="004D043C" w14:paraId="283C00FB" w14:textId="77777777" w:rsidTr="0003788D">
        <w:trPr>
          <w:jc w:val="center"/>
        </w:trPr>
        <w:tc>
          <w:tcPr>
            <w:tcW w:w="8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095FB3" w14:textId="77777777" w:rsidR="00D63515" w:rsidRPr="00D63515" w:rsidRDefault="00D63515" w:rsidP="0003788D">
            <w:pPr>
              <w:snapToGrid w:val="0"/>
              <w:spacing w:line="276" w:lineRule="auto"/>
              <w:ind w:left="110" w:right="4"/>
              <w:jc w:val="center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1</w:t>
            </w:r>
          </w:p>
        </w:tc>
        <w:tc>
          <w:tcPr>
            <w:tcW w:w="58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91989" w14:textId="62DAE9AC" w:rsidR="00D63515" w:rsidRPr="00D63515" w:rsidRDefault="00D63515" w:rsidP="0003788D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Studnia sieciowa kanalizacyjna żelbetowa Ø2000</w:t>
            </w:r>
          </w:p>
          <w:p w14:paraId="3A458FDC" w14:textId="77777777" w:rsidR="00D63515" w:rsidRPr="00D63515" w:rsidRDefault="00D63515" w:rsidP="0003788D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przykryta włazem typu D400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ACC4C3" w14:textId="0A3FF620" w:rsidR="00D63515" w:rsidRPr="00D63515" w:rsidRDefault="004E3657" w:rsidP="0003788D">
            <w:pPr>
              <w:snapToGrid w:val="0"/>
              <w:spacing w:line="276" w:lineRule="auto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3</w:t>
            </w:r>
            <w:r w:rsidR="00D63515" w:rsidRPr="00D63515">
              <w:rPr>
                <w:b w:val="0"/>
                <w:bCs w:val="0"/>
                <w:szCs w:val="24"/>
              </w:rPr>
              <w:t xml:space="preserve"> szt.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053E84" w14:textId="77777777" w:rsidR="00D63515" w:rsidRPr="00D63515" w:rsidRDefault="00D63515" w:rsidP="0003788D">
            <w:pPr>
              <w:pStyle w:val="Nagwek2"/>
              <w:snapToGrid w:val="0"/>
              <w:spacing w:line="276" w:lineRule="auto"/>
              <w:ind w:left="0" w:firstLine="57"/>
              <w:rPr>
                <w:b w:val="0"/>
                <w:bCs w:val="0"/>
                <w:sz w:val="24"/>
                <w:szCs w:val="24"/>
              </w:rPr>
            </w:pPr>
            <w:r w:rsidRPr="00D63515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63515" w:rsidRPr="004D043C" w14:paraId="62547E66" w14:textId="77777777" w:rsidTr="00085955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6B69" w14:textId="77777777" w:rsidR="00D63515" w:rsidRPr="00D63515" w:rsidRDefault="00D63515" w:rsidP="00D63515">
            <w:pPr>
              <w:snapToGrid w:val="0"/>
              <w:spacing w:line="276" w:lineRule="auto"/>
              <w:ind w:left="110" w:right="4"/>
              <w:jc w:val="center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2</w:t>
            </w:r>
          </w:p>
        </w:tc>
        <w:tc>
          <w:tcPr>
            <w:tcW w:w="58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A15CE3" w14:textId="5EF67FCE" w:rsidR="00D63515" w:rsidRPr="00D63515" w:rsidRDefault="00D63515" w:rsidP="00D63515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Studnia sieciowa kanalizacyjna żelbetowa Ø1500</w:t>
            </w:r>
          </w:p>
          <w:p w14:paraId="5B6B66E5" w14:textId="2A75576B" w:rsidR="00D63515" w:rsidRPr="00D63515" w:rsidRDefault="00D63515" w:rsidP="00D63515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przykryta włazem typu D400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575188" w14:textId="58EAF6CE" w:rsidR="00D63515" w:rsidRPr="00D63515" w:rsidRDefault="004E3657" w:rsidP="00D63515">
            <w:pPr>
              <w:snapToGrid w:val="0"/>
              <w:spacing w:line="276" w:lineRule="auto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3</w:t>
            </w:r>
            <w:r w:rsidR="00D63515" w:rsidRPr="00D63515">
              <w:rPr>
                <w:b w:val="0"/>
                <w:bCs w:val="0"/>
                <w:szCs w:val="24"/>
              </w:rPr>
              <w:t xml:space="preserve"> szt.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FAF4A" w14:textId="1C1BDCFC" w:rsidR="00D63515" w:rsidRPr="00D63515" w:rsidRDefault="00D63515" w:rsidP="00D63515">
            <w:pPr>
              <w:pStyle w:val="Nagwek2"/>
              <w:snapToGrid w:val="0"/>
              <w:spacing w:line="276" w:lineRule="auto"/>
              <w:ind w:left="0" w:firstLine="57"/>
              <w:rPr>
                <w:b w:val="0"/>
                <w:bCs w:val="0"/>
                <w:sz w:val="24"/>
                <w:szCs w:val="24"/>
              </w:rPr>
            </w:pPr>
            <w:r w:rsidRPr="00D63515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F0602" w:rsidRPr="004D043C" w14:paraId="62B734EA" w14:textId="77777777" w:rsidTr="004D476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0B0F" w14:textId="77777777" w:rsidR="002F0602" w:rsidRPr="00D63515" w:rsidRDefault="002F0602" w:rsidP="002F0602">
            <w:pPr>
              <w:snapToGrid w:val="0"/>
              <w:spacing w:line="276" w:lineRule="auto"/>
              <w:ind w:left="110" w:right="4"/>
              <w:jc w:val="center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3</w:t>
            </w:r>
          </w:p>
        </w:tc>
        <w:tc>
          <w:tcPr>
            <w:tcW w:w="58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EF2FE4" w14:textId="3116EA35" w:rsidR="002F0602" w:rsidRPr="00D63515" w:rsidRDefault="002F0602" w:rsidP="002F0602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 xml:space="preserve">Rura kanalizacyjna </w:t>
            </w:r>
            <w:r>
              <w:rPr>
                <w:b w:val="0"/>
                <w:bCs w:val="0"/>
                <w:szCs w:val="24"/>
              </w:rPr>
              <w:t>przewiertowa (</w:t>
            </w:r>
            <w:r w:rsidRPr="00D63515">
              <w:rPr>
                <w:b w:val="0"/>
                <w:bCs w:val="0"/>
                <w:szCs w:val="24"/>
              </w:rPr>
              <w:t>kamionkowa szkliwiona</w:t>
            </w:r>
            <w:r>
              <w:rPr>
                <w:b w:val="0"/>
                <w:bCs w:val="0"/>
                <w:szCs w:val="24"/>
              </w:rPr>
              <w:t xml:space="preserve"> przynajmniej wewnątrz DN 200 SN 40 lub moduły segmentowe przewiertowe z polipropylenu PP.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D17D2" w14:textId="66738F56" w:rsidR="002F0602" w:rsidRPr="00D63515" w:rsidRDefault="004E3657" w:rsidP="002F0602">
            <w:pPr>
              <w:snapToGrid w:val="0"/>
              <w:spacing w:line="276" w:lineRule="auto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229</w:t>
            </w:r>
            <w:r w:rsidR="00884259">
              <w:rPr>
                <w:b w:val="0"/>
                <w:bCs w:val="0"/>
                <w:szCs w:val="24"/>
              </w:rPr>
              <w:t>,5</w:t>
            </w:r>
            <w:r w:rsidR="002F0602" w:rsidRPr="00D63515">
              <w:rPr>
                <w:b w:val="0"/>
                <w:bCs w:val="0"/>
                <w:szCs w:val="24"/>
              </w:rPr>
              <w:t xml:space="preserve"> m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578C89" w14:textId="5A840A7D" w:rsidR="002F0602" w:rsidRPr="00D63515" w:rsidRDefault="002F0602" w:rsidP="002F0602">
            <w:pPr>
              <w:pStyle w:val="Nagwek2"/>
              <w:snapToGrid w:val="0"/>
              <w:spacing w:line="276" w:lineRule="auto"/>
              <w:ind w:left="0" w:firstLine="57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46295198" w14:textId="77777777" w:rsidR="00D63515" w:rsidRPr="0043403A" w:rsidRDefault="00D63515" w:rsidP="00D63515">
      <w:pPr>
        <w:pStyle w:val="Tekstpodstawowy"/>
      </w:pPr>
    </w:p>
    <w:tbl>
      <w:tblPr>
        <w:tblW w:w="10211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126"/>
        <w:gridCol w:w="1843"/>
        <w:gridCol w:w="1134"/>
        <w:gridCol w:w="1285"/>
      </w:tblGrid>
      <w:tr w:rsidR="00D63515" w:rsidRPr="008577D1" w14:paraId="186C9227" w14:textId="77777777" w:rsidTr="0003788D">
        <w:trPr>
          <w:trHeight w:val="28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0B5C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Specjalność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CABC7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Zakres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16C596" w14:textId="77777777" w:rsidR="00D63515" w:rsidRPr="00D63515" w:rsidRDefault="00D63515" w:rsidP="0003788D">
            <w:pPr>
              <w:ind w:left="-108" w:right="-108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6F298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Nr </w:t>
            </w:r>
            <w:proofErr w:type="spellStart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upr</w:t>
            </w:r>
            <w:proofErr w:type="spellEnd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588AA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Data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944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Podpis</w:t>
            </w:r>
          </w:p>
        </w:tc>
      </w:tr>
      <w:tr w:rsidR="00D63515" w:rsidRPr="008577D1" w14:paraId="2A583432" w14:textId="77777777" w:rsidTr="0003788D">
        <w:trPr>
          <w:trHeight w:val="1020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FA468" w14:textId="77777777" w:rsidR="00D63515" w:rsidRPr="00D63515" w:rsidRDefault="00D63515" w:rsidP="0003788D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Uprawnienia budowlane do projektowania bez ograniczeń w specjalności instalacyjnej w zakresie sieci, instalacji i urządzeń cieplnych, wentylacyjnych, gazowych, wodociągowych i kanalizacyjnych POM/0233/POOS/10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2F32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Projektował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658E3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Mariusz Walczak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CC7EC" w14:textId="77777777" w:rsidR="00D63515" w:rsidRPr="00D63515" w:rsidRDefault="00D63515" w:rsidP="0003788D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POM/0233/POOS/10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E58D7" w14:textId="0AB48880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05.202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2FB1B" w14:textId="77777777" w:rsidR="00D63515" w:rsidRPr="00D63515" w:rsidRDefault="00D63515" w:rsidP="0003788D">
            <w:pPr>
              <w:snapToGrid w:val="0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D63515" w:rsidRPr="008577D1" w14:paraId="5B508530" w14:textId="77777777" w:rsidTr="0003788D">
        <w:trPr>
          <w:trHeight w:val="1348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71F89" w14:textId="77777777" w:rsidR="00D63515" w:rsidRPr="00D63515" w:rsidRDefault="00D63515" w:rsidP="0003788D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 xml:space="preserve">Uprawnienia budowlane do projektowania bez ograniczeń w </w:t>
            </w:r>
            <w:proofErr w:type="gramStart"/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 xml:space="preserve">specjalności  </w:t>
            </w:r>
            <w:proofErr w:type="spellStart"/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instalacyjno</w:t>
            </w:r>
            <w:proofErr w:type="spellEnd"/>
            <w:proofErr w:type="gramEnd"/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 xml:space="preserve"> – inżynieryjnej w zakresie sieci oraz instalacji sanitarnych 3579/GD/88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E1752E" w14:textId="77777777" w:rsidR="00D63515" w:rsidRPr="00D63515" w:rsidRDefault="00D63515" w:rsidP="0003788D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Sprawdził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93835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Cezary Sobczyk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E2293" w14:textId="77777777" w:rsidR="00D63515" w:rsidRPr="00D63515" w:rsidRDefault="00D63515" w:rsidP="0003788D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3579/GD/88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1024B" w14:textId="579C014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05.202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1ED7C" w14:textId="77777777" w:rsidR="00D63515" w:rsidRPr="00D63515" w:rsidRDefault="00D63515" w:rsidP="0003788D">
            <w:pPr>
              <w:snapToGrid w:val="0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</w:tbl>
    <w:p w14:paraId="3B1265CB" w14:textId="77777777" w:rsidR="00D63515" w:rsidRPr="008577D1" w:rsidRDefault="00D63515" w:rsidP="00D63515">
      <w:pPr>
        <w:pStyle w:val="Tytu"/>
        <w:spacing w:line="360" w:lineRule="auto"/>
        <w:rPr>
          <w:rFonts w:ascii="Arial" w:hAnsi="Arial" w:cs="Arial"/>
          <w:b w:val="0"/>
        </w:rPr>
      </w:pPr>
    </w:p>
    <w:p w14:paraId="12E747D5" w14:textId="1DA18C4F" w:rsidR="00100909" w:rsidRDefault="00100909">
      <w:pPr>
        <w:suppressAutoHyphens w:val="0"/>
        <w:spacing w:line="240" w:lineRule="auto"/>
        <w:rPr>
          <w:sz w:val="28"/>
        </w:rPr>
      </w:pPr>
    </w:p>
    <w:p w14:paraId="59907383" w14:textId="15AC4701" w:rsidR="00A3088B" w:rsidRDefault="00A3088B">
      <w:pPr>
        <w:suppressAutoHyphens w:val="0"/>
        <w:spacing w:line="240" w:lineRule="auto"/>
        <w:rPr>
          <w:sz w:val="28"/>
        </w:rPr>
      </w:pPr>
    </w:p>
    <w:p w14:paraId="24B08DB5" w14:textId="16E9EAE5" w:rsidR="00A3088B" w:rsidRDefault="00A3088B">
      <w:pPr>
        <w:suppressAutoHyphens w:val="0"/>
        <w:spacing w:line="240" w:lineRule="auto"/>
        <w:rPr>
          <w:sz w:val="28"/>
        </w:rPr>
      </w:pPr>
    </w:p>
    <w:p w14:paraId="26E50E76" w14:textId="3C689258" w:rsidR="00D63515" w:rsidRDefault="00D63515">
      <w:pPr>
        <w:suppressAutoHyphens w:val="0"/>
        <w:spacing w:line="240" w:lineRule="auto"/>
        <w:rPr>
          <w:sz w:val="28"/>
        </w:rPr>
      </w:pPr>
    </w:p>
    <w:p w14:paraId="12C30CC5" w14:textId="5FCD8A07" w:rsidR="00D63515" w:rsidRDefault="00D63515">
      <w:pPr>
        <w:suppressAutoHyphens w:val="0"/>
        <w:spacing w:line="240" w:lineRule="auto"/>
        <w:rPr>
          <w:sz w:val="28"/>
        </w:rPr>
      </w:pPr>
    </w:p>
    <w:p w14:paraId="6B350BAD" w14:textId="6D0DE395" w:rsidR="00D63515" w:rsidRDefault="00D63515">
      <w:pPr>
        <w:suppressAutoHyphens w:val="0"/>
        <w:spacing w:line="240" w:lineRule="auto"/>
        <w:rPr>
          <w:sz w:val="28"/>
        </w:rPr>
      </w:pPr>
    </w:p>
    <w:p w14:paraId="48E0AF28" w14:textId="6EAC7E40" w:rsidR="00D63515" w:rsidRDefault="00D63515">
      <w:pPr>
        <w:suppressAutoHyphens w:val="0"/>
        <w:spacing w:line="240" w:lineRule="auto"/>
        <w:rPr>
          <w:sz w:val="28"/>
        </w:rPr>
      </w:pPr>
    </w:p>
    <w:p w14:paraId="6A744C97" w14:textId="0AAB3A10" w:rsidR="00D63515" w:rsidRDefault="00D63515">
      <w:pPr>
        <w:suppressAutoHyphens w:val="0"/>
        <w:spacing w:line="240" w:lineRule="auto"/>
        <w:rPr>
          <w:sz w:val="28"/>
        </w:rPr>
      </w:pPr>
    </w:p>
    <w:p w14:paraId="65DF3F4B" w14:textId="408C0506" w:rsidR="00D63515" w:rsidRDefault="00D63515">
      <w:pPr>
        <w:suppressAutoHyphens w:val="0"/>
        <w:spacing w:line="240" w:lineRule="auto"/>
        <w:rPr>
          <w:sz w:val="28"/>
        </w:rPr>
      </w:pPr>
    </w:p>
    <w:p w14:paraId="56A99CC8" w14:textId="43F08A2F" w:rsidR="00D63515" w:rsidRDefault="00D63515">
      <w:pPr>
        <w:suppressAutoHyphens w:val="0"/>
        <w:spacing w:line="240" w:lineRule="auto"/>
        <w:rPr>
          <w:sz w:val="28"/>
        </w:rPr>
      </w:pPr>
    </w:p>
    <w:p w14:paraId="7DF20BA1" w14:textId="49B52888" w:rsidR="00D63515" w:rsidRDefault="00D63515">
      <w:pPr>
        <w:suppressAutoHyphens w:val="0"/>
        <w:spacing w:line="240" w:lineRule="auto"/>
        <w:rPr>
          <w:sz w:val="28"/>
        </w:rPr>
      </w:pPr>
    </w:p>
    <w:p w14:paraId="45E0CBC9" w14:textId="5BF6CAD0" w:rsidR="00D63515" w:rsidRDefault="00D63515">
      <w:pPr>
        <w:suppressAutoHyphens w:val="0"/>
        <w:spacing w:line="240" w:lineRule="auto"/>
        <w:rPr>
          <w:sz w:val="28"/>
        </w:rPr>
      </w:pPr>
    </w:p>
    <w:p w14:paraId="25CF83E0" w14:textId="2502FAF3" w:rsidR="00D63515" w:rsidRDefault="00D63515">
      <w:pPr>
        <w:suppressAutoHyphens w:val="0"/>
        <w:spacing w:line="240" w:lineRule="auto"/>
        <w:rPr>
          <w:sz w:val="28"/>
        </w:rPr>
      </w:pPr>
    </w:p>
    <w:p w14:paraId="7E61F632" w14:textId="0F2EC5AB" w:rsidR="00D63515" w:rsidRDefault="00D63515">
      <w:pPr>
        <w:suppressAutoHyphens w:val="0"/>
        <w:spacing w:line="240" w:lineRule="auto"/>
        <w:rPr>
          <w:sz w:val="28"/>
        </w:rPr>
      </w:pPr>
    </w:p>
    <w:p w14:paraId="0D4025E0" w14:textId="77777777" w:rsidR="00411EFE" w:rsidRDefault="00411EFE">
      <w:pPr>
        <w:suppressAutoHyphens w:val="0"/>
        <w:spacing w:line="240" w:lineRule="auto"/>
      </w:pPr>
      <w:r>
        <w:br w:type="page"/>
      </w:r>
    </w:p>
    <w:p w14:paraId="5C907FD5" w14:textId="17E37D07" w:rsidR="00D63515" w:rsidRPr="00B87E74" w:rsidRDefault="00D63515" w:rsidP="00D63515">
      <w:pPr>
        <w:pStyle w:val="Akapitzlist1"/>
        <w:rPr>
          <w:i/>
        </w:rPr>
      </w:pPr>
      <w:r>
        <w:lastRenderedPageBreak/>
        <w:t xml:space="preserve">INFORMACJA BEZPIECZEŃSTWA I OCHRONY </w:t>
      </w:r>
      <w:proofErr w:type="gramStart"/>
      <w:r>
        <w:t>ZDROWIA ”BIOZ</w:t>
      </w:r>
      <w:proofErr w:type="gramEnd"/>
      <w:r>
        <w:t>”</w:t>
      </w:r>
    </w:p>
    <w:p w14:paraId="2E850478" w14:textId="77777777" w:rsidR="00D63515" w:rsidRDefault="00D63515" w:rsidP="00D63515">
      <w:pPr>
        <w:jc w:val="center"/>
        <w:rPr>
          <w:sz w:val="32"/>
        </w:rPr>
      </w:pPr>
    </w:p>
    <w:p w14:paraId="40092D43" w14:textId="77777777" w:rsidR="00D63515" w:rsidRDefault="00D63515" w:rsidP="00D63515">
      <w:pPr>
        <w:jc w:val="center"/>
        <w:rPr>
          <w:sz w:val="32"/>
        </w:rPr>
      </w:pPr>
    </w:p>
    <w:p w14:paraId="3B1A29A0" w14:textId="77777777" w:rsidR="00D63515" w:rsidRDefault="00D63515" w:rsidP="00D63515">
      <w:pPr>
        <w:jc w:val="center"/>
        <w:rPr>
          <w:sz w:val="32"/>
        </w:rPr>
      </w:pPr>
    </w:p>
    <w:p w14:paraId="75BBA122" w14:textId="77777777" w:rsidR="00D63515" w:rsidRDefault="00D63515" w:rsidP="00D63515">
      <w:pPr>
        <w:jc w:val="center"/>
      </w:pPr>
    </w:p>
    <w:p w14:paraId="3A219687" w14:textId="07347FF2" w:rsidR="00D63515" w:rsidRDefault="00D63515" w:rsidP="00D63515">
      <w:pPr>
        <w:tabs>
          <w:tab w:val="left" w:pos="-3976"/>
        </w:tabs>
        <w:ind w:left="3240" w:hanging="3240"/>
        <w:rPr>
          <w:sz w:val="22"/>
        </w:rPr>
      </w:pPr>
      <w:r>
        <w:t>Inwestycja:</w:t>
      </w:r>
      <w:r>
        <w:rPr>
          <w:sz w:val="22"/>
        </w:rPr>
        <w:t xml:space="preserve"> </w:t>
      </w:r>
      <w:r>
        <w:rPr>
          <w:sz w:val="22"/>
        </w:rPr>
        <w:tab/>
        <w:t>SIEĆ KANALIZACJI SANITARNEJ</w:t>
      </w:r>
    </w:p>
    <w:p w14:paraId="35989894" w14:textId="77777777" w:rsidR="00D63515" w:rsidRDefault="00D63515" w:rsidP="00D63515">
      <w:pPr>
        <w:tabs>
          <w:tab w:val="left" w:pos="2504"/>
        </w:tabs>
        <w:ind w:left="3600" w:hanging="3600"/>
        <w:rPr>
          <w:sz w:val="22"/>
        </w:rPr>
      </w:pPr>
      <w:r>
        <w:rPr>
          <w:sz w:val="22"/>
        </w:rPr>
        <w:t xml:space="preserve">             </w:t>
      </w:r>
    </w:p>
    <w:p w14:paraId="3A222FF2" w14:textId="77777777" w:rsidR="00D63515" w:rsidRDefault="00D63515" w:rsidP="00D63515">
      <w:pPr>
        <w:tabs>
          <w:tab w:val="left" w:pos="2504"/>
        </w:tabs>
        <w:ind w:left="3600" w:hanging="3600"/>
      </w:pPr>
      <w:r>
        <w:rPr>
          <w:sz w:val="22"/>
        </w:rPr>
        <w:t xml:space="preserve"> </w:t>
      </w:r>
    </w:p>
    <w:p w14:paraId="4C962A02" w14:textId="77777777" w:rsidR="00D63515" w:rsidRDefault="00D63515" w:rsidP="00D63515">
      <w:pPr>
        <w:tabs>
          <w:tab w:val="left" w:pos="2504"/>
        </w:tabs>
        <w:ind w:left="3600" w:hanging="3600"/>
      </w:pPr>
    </w:p>
    <w:p w14:paraId="37D6796D" w14:textId="77777777" w:rsidR="00D63515" w:rsidRDefault="00D63515" w:rsidP="00D63515">
      <w:pPr>
        <w:tabs>
          <w:tab w:val="left" w:pos="2504"/>
        </w:tabs>
        <w:ind w:left="3600" w:hanging="3600"/>
        <w:rPr>
          <w:sz w:val="22"/>
        </w:rPr>
      </w:pPr>
    </w:p>
    <w:p w14:paraId="39FD1740" w14:textId="77777777" w:rsidR="00D63515" w:rsidRDefault="00D63515" w:rsidP="00D63515">
      <w:pPr>
        <w:tabs>
          <w:tab w:val="left" w:pos="2504"/>
        </w:tabs>
        <w:ind w:left="3600" w:hanging="3600"/>
        <w:rPr>
          <w:sz w:val="22"/>
        </w:rPr>
      </w:pPr>
      <w:r>
        <w:rPr>
          <w:sz w:val="22"/>
        </w:rPr>
        <w:t xml:space="preserve">             </w:t>
      </w:r>
    </w:p>
    <w:p w14:paraId="3D71C51F" w14:textId="77777777" w:rsidR="00D63515" w:rsidRPr="007C7BFE" w:rsidRDefault="00D63515" w:rsidP="00D63515">
      <w:pPr>
        <w:tabs>
          <w:tab w:val="left" w:pos="2504"/>
        </w:tabs>
        <w:ind w:left="3600" w:hanging="3600"/>
        <w:rPr>
          <w:sz w:val="22"/>
        </w:rPr>
      </w:pPr>
    </w:p>
    <w:p w14:paraId="7A0F0BB0" w14:textId="130C400B" w:rsidR="00D63515" w:rsidRDefault="00D63515" w:rsidP="00D63515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 xml:space="preserve">Przedsięwzięcie inwestycyjne: </w:t>
      </w:r>
      <w:r>
        <w:rPr>
          <w:sz w:val="22"/>
          <w:szCs w:val="22"/>
        </w:rPr>
        <w:tab/>
        <w:t xml:space="preserve">BUDOWA </w:t>
      </w:r>
      <w:proofErr w:type="gramStart"/>
      <w:r>
        <w:rPr>
          <w:sz w:val="22"/>
          <w:szCs w:val="22"/>
        </w:rPr>
        <w:t>SIECI  KANALIZACJI</w:t>
      </w:r>
      <w:proofErr w:type="gramEnd"/>
      <w:r>
        <w:rPr>
          <w:sz w:val="22"/>
          <w:szCs w:val="22"/>
        </w:rPr>
        <w:t xml:space="preserve"> SANITARNEJ W RUMI ULICA RÓŻANA -  ŻOŁNIERZY I DYWIZJI WOJSKA POLSKIEGO</w:t>
      </w:r>
    </w:p>
    <w:p w14:paraId="7B48881F" w14:textId="4A736A12" w:rsidR="00D63515" w:rsidRPr="007978F5" w:rsidRDefault="00D63515" w:rsidP="00D63515">
      <w:pPr>
        <w:tabs>
          <w:tab w:val="left" w:pos="-3976"/>
        </w:tabs>
        <w:ind w:left="1786" w:hanging="1786"/>
        <w:rPr>
          <w:sz w:val="22"/>
          <w:szCs w:val="22"/>
        </w:rPr>
      </w:pPr>
      <w:r>
        <w:rPr>
          <w:sz w:val="22"/>
        </w:rPr>
        <w:tab/>
        <w:t xml:space="preserve">                        </w:t>
      </w:r>
      <w:r w:rsidRPr="007978F5">
        <w:rPr>
          <w:sz w:val="22"/>
          <w:szCs w:val="22"/>
        </w:rPr>
        <w:t>RUMIA OBRĘB 3 NR 221502_1.0005</w:t>
      </w:r>
    </w:p>
    <w:p w14:paraId="289B0DEA" w14:textId="6D4E3C99" w:rsidR="00D63515" w:rsidRPr="007978F5" w:rsidRDefault="00D63515" w:rsidP="00D63515">
      <w:pPr>
        <w:tabs>
          <w:tab w:val="left" w:pos="-3976"/>
        </w:tabs>
        <w:ind w:left="3261" w:hanging="178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Pr="007978F5">
        <w:rPr>
          <w:sz w:val="22"/>
          <w:szCs w:val="22"/>
        </w:rPr>
        <w:t xml:space="preserve">DZIAŁKA  NR : </w:t>
      </w:r>
      <w:r w:rsidR="004E3657" w:rsidRPr="004E3657">
        <w:rPr>
          <w:color w:val="000000"/>
          <w:sz w:val="22"/>
          <w:szCs w:val="22"/>
          <w:lang w:eastAsia="ja-JP"/>
        </w:rPr>
        <w:t>75, 79/3, 77/3, 77/5, 79/2</w:t>
      </w:r>
    </w:p>
    <w:p w14:paraId="58019BCB" w14:textId="5F719F33" w:rsidR="00D63515" w:rsidRDefault="00D63515" w:rsidP="00D63515">
      <w:pPr>
        <w:tabs>
          <w:tab w:val="left" w:pos="-3976"/>
        </w:tabs>
        <w:ind w:left="3119" w:hanging="3119"/>
        <w:rPr>
          <w:sz w:val="22"/>
        </w:rPr>
      </w:pPr>
    </w:p>
    <w:p w14:paraId="2E405BD8" w14:textId="77777777" w:rsidR="00D63515" w:rsidRDefault="00D63515" w:rsidP="00D63515">
      <w:pPr>
        <w:tabs>
          <w:tab w:val="left" w:pos="25128"/>
        </w:tabs>
      </w:pPr>
      <w:r>
        <w:rPr>
          <w:sz w:val="22"/>
        </w:rPr>
        <w:t xml:space="preserve">                                             </w:t>
      </w:r>
      <w:r>
        <w:t xml:space="preserve">               </w:t>
      </w:r>
    </w:p>
    <w:p w14:paraId="76103F83" w14:textId="77777777" w:rsidR="00D63515" w:rsidRDefault="00D63515" w:rsidP="00D63515">
      <w:pPr>
        <w:tabs>
          <w:tab w:val="left" w:pos="25128"/>
        </w:tabs>
        <w:rPr>
          <w:sz w:val="22"/>
        </w:rPr>
      </w:pPr>
      <w:r>
        <w:t xml:space="preserve">                                                                           </w:t>
      </w:r>
      <w:r>
        <w:rPr>
          <w:sz w:val="22"/>
        </w:rPr>
        <w:t xml:space="preserve">                                                           </w:t>
      </w:r>
    </w:p>
    <w:p w14:paraId="686180D2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7F97D86B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7F5682CB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22C06BC2" w14:textId="64906770" w:rsidR="00D63515" w:rsidRDefault="00D63515" w:rsidP="00D63515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t xml:space="preserve">Inwestor: </w:t>
      </w:r>
      <w:r>
        <w:tab/>
      </w:r>
      <w:r>
        <w:tab/>
      </w:r>
      <w:r>
        <w:tab/>
        <w:t xml:space="preserve">      </w:t>
      </w:r>
      <w:r w:rsidRPr="004130B4">
        <w:rPr>
          <w:color w:val="000000"/>
          <w:szCs w:val="24"/>
          <w:lang w:eastAsia="ja-JP"/>
        </w:rPr>
        <w:t xml:space="preserve">PRZEDSIĘBIORSTWO WODOCIĄGÓW I  </w:t>
      </w:r>
    </w:p>
    <w:p w14:paraId="4AF2C88B" w14:textId="77777777" w:rsidR="00D63515" w:rsidRPr="004130B4" w:rsidRDefault="00D63515" w:rsidP="00D63515">
      <w:pPr>
        <w:suppressAutoHyphens w:val="0"/>
        <w:autoSpaceDE w:val="0"/>
        <w:autoSpaceDN w:val="0"/>
        <w:adjustRightInd w:val="0"/>
        <w:spacing w:line="240" w:lineRule="auto"/>
        <w:ind w:left="2832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KANALIZACJI SP. Z O.O. W GDYNI</w:t>
      </w:r>
    </w:p>
    <w:p w14:paraId="5F0458E2" w14:textId="77777777" w:rsidR="00D63515" w:rsidRDefault="00D63515" w:rsidP="00D63515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                                               </w:t>
      </w:r>
      <w:r w:rsidRPr="004130B4">
        <w:rPr>
          <w:color w:val="000000"/>
          <w:szCs w:val="24"/>
          <w:lang w:eastAsia="ja-JP"/>
        </w:rPr>
        <w:t xml:space="preserve">UL. WITOMIŃSKA 29 </w:t>
      </w:r>
    </w:p>
    <w:p w14:paraId="44D2AE84" w14:textId="77777777" w:rsidR="00D63515" w:rsidRPr="004130B4" w:rsidRDefault="00D63515" w:rsidP="00D63515">
      <w:pPr>
        <w:suppressAutoHyphens w:val="0"/>
        <w:autoSpaceDE w:val="0"/>
        <w:autoSpaceDN w:val="0"/>
        <w:adjustRightInd w:val="0"/>
        <w:spacing w:line="240" w:lineRule="auto"/>
        <w:ind w:left="2124" w:firstLine="708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81-311 GDYNIA</w:t>
      </w:r>
    </w:p>
    <w:p w14:paraId="6514B7FE" w14:textId="617DE4AE" w:rsidR="00D63515" w:rsidRDefault="00D63515" w:rsidP="00D63515">
      <w:pPr>
        <w:tabs>
          <w:tab w:val="left" w:pos="3240"/>
        </w:tabs>
        <w:rPr>
          <w:sz w:val="22"/>
        </w:rPr>
      </w:pPr>
    </w:p>
    <w:p w14:paraId="66E36962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3D4EB3D6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0F55ED6A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6E81B8B9" w14:textId="77777777" w:rsidR="00D63515" w:rsidRDefault="00D63515" w:rsidP="00D63515">
      <w:pPr>
        <w:tabs>
          <w:tab w:val="left" w:pos="3240"/>
        </w:tabs>
      </w:pPr>
    </w:p>
    <w:p w14:paraId="01987A69" w14:textId="77777777" w:rsidR="00D63515" w:rsidRDefault="00D63515" w:rsidP="00D63515">
      <w:pPr>
        <w:tabs>
          <w:tab w:val="left" w:pos="3240"/>
        </w:tabs>
        <w:rPr>
          <w:sz w:val="22"/>
        </w:rPr>
      </w:pPr>
      <w:r>
        <w:t>Autor:</w:t>
      </w:r>
      <w:r>
        <w:tab/>
      </w:r>
      <w:r>
        <w:rPr>
          <w:sz w:val="22"/>
        </w:rPr>
        <w:t xml:space="preserve"> MGR INŻ. MARIUSZ WALCZAK</w:t>
      </w:r>
      <w:r>
        <w:rPr>
          <w:sz w:val="22"/>
        </w:rPr>
        <w:tab/>
      </w:r>
      <w:r>
        <w:rPr>
          <w:sz w:val="22"/>
        </w:rPr>
        <w:tab/>
      </w:r>
    </w:p>
    <w:p w14:paraId="519CC285" w14:textId="77777777" w:rsidR="00D63515" w:rsidRDefault="00D63515" w:rsidP="00D63515">
      <w:pPr>
        <w:tabs>
          <w:tab w:val="left" w:pos="3240"/>
        </w:tabs>
        <w:rPr>
          <w:sz w:val="22"/>
        </w:rPr>
      </w:pPr>
      <w:r>
        <w:rPr>
          <w:sz w:val="22"/>
        </w:rPr>
        <w:tab/>
        <w:t>ul. Metalowców 6A, 84-230 Rumia</w:t>
      </w:r>
    </w:p>
    <w:p w14:paraId="05DF40E3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  <w:r>
        <w:rPr>
          <w:sz w:val="22"/>
        </w:rPr>
        <w:tab/>
        <w:t xml:space="preserve"> </w:t>
      </w:r>
      <w:proofErr w:type="spellStart"/>
      <w:r w:rsidRPr="001F389C">
        <w:rPr>
          <w:sz w:val="22"/>
          <w:lang w:val="en-US"/>
        </w:rPr>
        <w:t>upr</w:t>
      </w:r>
      <w:proofErr w:type="spellEnd"/>
      <w:r w:rsidRPr="001F389C">
        <w:rPr>
          <w:sz w:val="22"/>
          <w:lang w:val="en-US"/>
        </w:rPr>
        <w:t xml:space="preserve">. bud. </w:t>
      </w:r>
      <w:proofErr w:type="gramStart"/>
      <w:r w:rsidRPr="001F389C">
        <w:rPr>
          <w:sz w:val="22"/>
          <w:lang w:val="en-US"/>
        </w:rPr>
        <w:t>nr  POM</w:t>
      </w:r>
      <w:proofErr w:type="gramEnd"/>
      <w:r w:rsidRPr="001F389C">
        <w:rPr>
          <w:sz w:val="22"/>
          <w:lang w:val="en-US"/>
        </w:rPr>
        <w:t>/0233/POOS/10</w:t>
      </w:r>
    </w:p>
    <w:p w14:paraId="60C8F7DD" w14:textId="77777777" w:rsidR="00D63515" w:rsidRPr="001F389C" w:rsidRDefault="00D63515" w:rsidP="00D63515">
      <w:pPr>
        <w:tabs>
          <w:tab w:val="left" w:pos="3240"/>
        </w:tabs>
        <w:rPr>
          <w:lang w:val="en-US"/>
        </w:rPr>
      </w:pPr>
      <w:r w:rsidRPr="001F389C">
        <w:rPr>
          <w:sz w:val="22"/>
          <w:lang w:val="en-US"/>
        </w:rPr>
        <w:tab/>
      </w:r>
      <w:r w:rsidRPr="001F389C">
        <w:rPr>
          <w:lang w:val="en-US"/>
        </w:rPr>
        <w:t xml:space="preserve">     </w:t>
      </w:r>
      <w:r w:rsidRPr="001F389C">
        <w:rPr>
          <w:sz w:val="22"/>
          <w:lang w:val="en-US"/>
        </w:rPr>
        <w:t xml:space="preserve">    </w:t>
      </w:r>
      <w:r w:rsidRPr="001F389C">
        <w:rPr>
          <w:lang w:val="en-US"/>
        </w:rPr>
        <w:tab/>
      </w:r>
      <w:r w:rsidRPr="001F389C">
        <w:rPr>
          <w:sz w:val="22"/>
          <w:lang w:val="en-US"/>
        </w:rPr>
        <w:t xml:space="preserve">            </w:t>
      </w:r>
    </w:p>
    <w:p w14:paraId="18D9CA5B" w14:textId="77777777" w:rsidR="00D63515" w:rsidRPr="001F389C" w:rsidRDefault="00D63515" w:rsidP="00D63515">
      <w:pPr>
        <w:tabs>
          <w:tab w:val="left" w:pos="3240"/>
        </w:tabs>
        <w:rPr>
          <w:lang w:val="en-US"/>
        </w:rPr>
      </w:pPr>
    </w:p>
    <w:p w14:paraId="7634BC34" w14:textId="77777777" w:rsidR="00D63515" w:rsidRPr="001F389C" w:rsidRDefault="00D63515" w:rsidP="00D63515">
      <w:pPr>
        <w:tabs>
          <w:tab w:val="left" w:pos="2504"/>
        </w:tabs>
        <w:ind w:left="3600" w:hanging="3600"/>
        <w:rPr>
          <w:lang w:val="en-US"/>
        </w:rPr>
      </w:pPr>
      <w:r w:rsidRPr="001F389C">
        <w:rPr>
          <w:lang w:val="en-US"/>
        </w:rPr>
        <w:tab/>
      </w:r>
    </w:p>
    <w:p w14:paraId="60250B1A" w14:textId="77777777" w:rsidR="00D63515" w:rsidRPr="001F389C" w:rsidRDefault="00D63515" w:rsidP="00D63515">
      <w:pPr>
        <w:tabs>
          <w:tab w:val="left" w:pos="2504"/>
        </w:tabs>
        <w:ind w:left="3600" w:hanging="3600"/>
        <w:rPr>
          <w:lang w:val="en-US"/>
        </w:rPr>
      </w:pPr>
    </w:p>
    <w:p w14:paraId="0827DA29" w14:textId="77777777" w:rsidR="00D63515" w:rsidRPr="001F389C" w:rsidRDefault="00D63515" w:rsidP="00D63515">
      <w:pPr>
        <w:tabs>
          <w:tab w:val="left" w:pos="2504"/>
        </w:tabs>
        <w:ind w:left="3600" w:hanging="3600"/>
        <w:rPr>
          <w:lang w:val="en-US"/>
        </w:rPr>
      </w:pPr>
      <w:r w:rsidRPr="001F389C">
        <w:rPr>
          <w:lang w:val="en-US"/>
        </w:rPr>
        <w:tab/>
      </w:r>
      <w:r w:rsidRPr="001F389C">
        <w:rPr>
          <w:sz w:val="22"/>
          <w:lang w:val="en-US"/>
        </w:rPr>
        <w:t xml:space="preserve">            </w:t>
      </w:r>
    </w:p>
    <w:p w14:paraId="7BE91814" w14:textId="77777777" w:rsidR="00D63515" w:rsidRPr="001F389C" w:rsidRDefault="00D63515" w:rsidP="00D63515">
      <w:pPr>
        <w:tabs>
          <w:tab w:val="left" w:pos="3240"/>
        </w:tabs>
        <w:rPr>
          <w:lang w:val="en-US"/>
        </w:rPr>
      </w:pPr>
    </w:p>
    <w:p w14:paraId="384DB885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  <w:r w:rsidRPr="001F389C">
        <w:rPr>
          <w:sz w:val="22"/>
          <w:lang w:val="en-US"/>
        </w:rPr>
        <w:t xml:space="preserve">     </w:t>
      </w:r>
    </w:p>
    <w:p w14:paraId="18AC8688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</w:p>
    <w:p w14:paraId="2DB1DC6F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</w:p>
    <w:p w14:paraId="1B625DAD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</w:p>
    <w:p w14:paraId="27B07709" w14:textId="3C881D73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  <w:r w:rsidRPr="001F389C">
        <w:rPr>
          <w:sz w:val="22"/>
          <w:lang w:val="en-US"/>
        </w:rPr>
        <w:t xml:space="preserve">                                                                      </w:t>
      </w:r>
      <w:r w:rsidRPr="001F389C">
        <w:rPr>
          <w:szCs w:val="24"/>
          <w:lang w:val="en-US"/>
        </w:rPr>
        <w:t xml:space="preserve"> </w:t>
      </w:r>
      <w:r>
        <w:rPr>
          <w:szCs w:val="24"/>
          <w:lang w:val="en-US"/>
        </w:rPr>
        <w:t>MAJ</w:t>
      </w:r>
      <w:r w:rsidRPr="001F389C">
        <w:rPr>
          <w:szCs w:val="24"/>
          <w:lang w:val="en-US"/>
        </w:rPr>
        <w:t xml:space="preserve"> 202</w:t>
      </w:r>
      <w:r>
        <w:rPr>
          <w:szCs w:val="24"/>
          <w:lang w:val="en-US"/>
        </w:rPr>
        <w:t>2</w:t>
      </w:r>
      <w:r w:rsidRPr="001F389C">
        <w:rPr>
          <w:szCs w:val="24"/>
          <w:lang w:val="en-US"/>
        </w:rPr>
        <w:t xml:space="preserve"> r</w:t>
      </w:r>
    </w:p>
    <w:p w14:paraId="37D36F2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455C380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DDE7753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A94A4FC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38A3EE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399ADD5C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52ADEE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8B6EF0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CFCE3F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CC16CD2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37866D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6D0F1D6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7E8C33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37965FD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EE67D04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B56BCC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993D15E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6D3BECA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44B3BB4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53E2695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C5AF2D3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8227A8C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4DC403EE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3D7AEB4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3456292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6875771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D66707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DF66205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01B485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41B2E202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6954D9B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8CEF5D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6BA44B3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2EA49B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11ABE4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A02B0F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44BC14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942CC8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2AD7465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3570B41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D5777CE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F9C06B4" w14:textId="77777777" w:rsidR="00D63515" w:rsidRPr="001F389C" w:rsidRDefault="00D63515" w:rsidP="00D63515">
      <w:pPr>
        <w:suppressAutoHyphens w:val="0"/>
        <w:spacing w:line="240" w:lineRule="auto"/>
        <w:rPr>
          <w:sz w:val="28"/>
          <w:lang w:val="en-US"/>
        </w:rPr>
      </w:pPr>
      <w:r w:rsidRPr="001F389C">
        <w:rPr>
          <w:lang w:val="en-US"/>
        </w:rPr>
        <w:br w:type="page"/>
      </w:r>
    </w:p>
    <w:p w14:paraId="1FBA24AC" w14:textId="77777777" w:rsidR="00D63515" w:rsidRDefault="00D63515" w:rsidP="00D63515">
      <w:pPr>
        <w:pStyle w:val="Nagwek2"/>
        <w:ind w:left="576" w:hanging="576"/>
        <w:rPr>
          <w:b w:val="0"/>
          <w:bCs w:val="0"/>
        </w:rPr>
      </w:pPr>
      <w:r>
        <w:lastRenderedPageBreak/>
        <w:t>Informacja dotycząca bezpieczeństwa i ochrony zdrowia „BIOZ”</w:t>
      </w:r>
    </w:p>
    <w:p w14:paraId="431DA8EF" w14:textId="77777777" w:rsidR="00D63515" w:rsidRDefault="00D63515" w:rsidP="00D63515">
      <w:pPr>
        <w:rPr>
          <w:b w:val="0"/>
          <w:bCs w:val="0"/>
        </w:rPr>
      </w:pPr>
    </w:p>
    <w:p w14:paraId="63E6B97B" w14:textId="77777777" w:rsidR="00D63515" w:rsidRDefault="00D63515" w:rsidP="00D63515">
      <w:pPr>
        <w:rPr>
          <w:rFonts w:eastAsia="TTE18EE330t00" w:cs="TTE18EE330t00"/>
          <w:b w:val="0"/>
          <w:bCs w:val="0"/>
          <w:szCs w:val="24"/>
        </w:rPr>
      </w:pPr>
      <w:r>
        <w:rPr>
          <w:szCs w:val="24"/>
        </w:rPr>
        <w:t>1. Zakres robót dla całego zamierzenia budowlanego:</w:t>
      </w:r>
    </w:p>
    <w:p w14:paraId="69BBFA66" w14:textId="05B61213" w:rsidR="00D63515" w:rsidRPr="00742FF7" w:rsidRDefault="00D63515" w:rsidP="00742FF7">
      <w:pPr>
        <w:numPr>
          <w:ilvl w:val="0"/>
          <w:numId w:val="4"/>
        </w:numPr>
        <w:autoSpaceDE w:val="0"/>
        <w:rPr>
          <w:szCs w:val="24"/>
        </w:rPr>
      </w:pPr>
      <w:r>
        <w:rPr>
          <w:rFonts w:eastAsia="TTE18EE330t00" w:cs="TTE18EE330t00"/>
          <w:b w:val="0"/>
          <w:bCs w:val="0"/>
          <w:szCs w:val="24"/>
        </w:rPr>
        <w:t xml:space="preserve">budowa sieci kanalizacji sanitarnej- metodą </w:t>
      </w:r>
      <w:proofErr w:type="spellStart"/>
      <w:r>
        <w:rPr>
          <w:rFonts w:eastAsia="TTE18EE330t00" w:cs="TTE18EE330t00"/>
          <w:b w:val="0"/>
          <w:bCs w:val="0"/>
          <w:szCs w:val="24"/>
        </w:rPr>
        <w:t>bezwykopową</w:t>
      </w:r>
      <w:proofErr w:type="spellEnd"/>
      <w:r>
        <w:rPr>
          <w:rFonts w:eastAsia="TTE18EE330t00" w:cs="TTE18EE330t00"/>
          <w:b w:val="0"/>
          <w:bCs w:val="0"/>
          <w:szCs w:val="24"/>
        </w:rPr>
        <w:t xml:space="preserve"> o głębokości do 3,0 m</w:t>
      </w:r>
    </w:p>
    <w:p w14:paraId="76FB2010" w14:textId="77777777" w:rsidR="00D63515" w:rsidRPr="00881182" w:rsidRDefault="00D63515" w:rsidP="00D63515">
      <w:pPr>
        <w:autoSpaceDE w:val="0"/>
        <w:ind w:left="720" w:hanging="720"/>
        <w:rPr>
          <w:b w:val="0"/>
          <w:szCs w:val="24"/>
        </w:rPr>
      </w:pPr>
      <w:r w:rsidRPr="00100909">
        <w:rPr>
          <w:szCs w:val="24"/>
        </w:rPr>
        <w:t>2. Wykaz istniejących na działce obiektów budowlanych:</w:t>
      </w:r>
    </w:p>
    <w:p w14:paraId="1B09FD07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gazociąg</w:t>
      </w:r>
    </w:p>
    <w:p w14:paraId="693CA8B8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przewody energetyczne i telekomunikacyjne</w:t>
      </w:r>
    </w:p>
    <w:p w14:paraId="57217701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wodociąg i kanalizacja sanitarna</w:t>
      </w:r>
    </w:p>
    <w:p w14:paraId="39DF4B3D" w14:textId="77777777" w:rsidR="00D63515" w:rsidRPr="00100909" w:rsidRDefault="00D63515" w:rsidP="00D63515">
      <w:pPr>
        <w:numPr>
          <w:ilvl w:val="0"/>
          <w:numId w:val="4"/>
        </w:numPr>
        <w:rPr>
          <w:szCs w:val="24"/>
        </w:rPr>
      </w:pPr>
      <w:r>
        <w:rPr>
          <w:b w:val="0"/>
          <w:bCs w:val="0"/>
          <w:szCs w:val="24"/>
        </w:rPr>
        <w:t>rowy melioracyjne</w:t>
      </w:r>
    </w:p>
    <w:p w14:paraId="46562FE3" w14:textId="77777777" w:rsidR="00D63515" w:rsidRDefault="00D63515" w:rsidP="00D63515">
      <w:pPr>
        <w:rPr>
          <w:b w:val="0"/>
          <w:bCs w:val="0"/>
          <w:szCs w:val="24"/>
        </w:rPr>
      </w:pPr>
      <w:r>
        <w:rPr>
          <w:szCs w:val="24"/>
        </w:rPr>
        <w:t>3. Elementy zagospodarowania terenu, które mogą stwarzać zagrożenie bezpieczeństwa i zdrowia ludzi:</w:t>
      </w:r>
    </w:p>
    <w:p w14:paraId="7377F14D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gazociąg</w:t>
      </w:r>
    </w:p>
    <w:p w14:paraId="5B710F02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przewody energetyczne i telekomunikacyjne</w:t>
      </w:r>
    </w:p>
    <w:p w14:paraId="1B599945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wodociąg i kanalizacja sanitarna</w:t>
      </w:r>
    </w:p>
    <w:p w14:paraId="5759A1DD" w14:textId="77777777" w:rsidR="00D63515" w:rsidRPr="00100909" w:rsidRDefault="00D63515" w:rsidP="00D63515">
      <w:pPr>
        <w:numPr>
          <w:ilvl w:val="0"/>
          <w:numId w:val="4"/>
        </w:numPr>
        <w:rPr>
          <w:szCs w:val="24"/>
        </w:rPr>
      </w:pPr>
      <w:r>
        <w:rPr>
          <w:b w:val="0"/>
          <w:bCs w:val="0"/>
          <w:szCs w:val="24"/>
        </w:rPr>
        <w:t>rowy melioracyjne</w:t>
      </w:r>
    </w:p>
    <w:p w14:paraId="24A38529" w14:textId="77777777" w:rsidR="00D63515" w:rsidRDefault="00D63515" w:rsidP="00D63515">
      <w:pPr>
        <w:rPr>
          <w:b w:val="0"/>
          <w:bCs w:val="0"/>
          <w:szCs w:val="24"/>
        </w:rPr>
      </w:pPr>
      <w:r>
        <w:rPr>
          <w:szCs w:val="24"/>
        </w:rPr>
        <w:t>4. Zagrożenia dla bezpieczeństwa i zdrowia ludzi występujące podczas przewidywanych robót budowlanych:</w:t>
      </w:r>
    </w:p>
    <w:p w14:paraId="3038429F" w14:textId="77777777" w:rsidR="00D63515" w:rsidRDefault="00D63515" w:rsidP="00D63515">
      <w:pPr>
        <w:ind w:left="720"/>
        <w:rPr>
          <w:sz w:val="20"/>
        </w:rPr>
      </w:pPr>
      <w:r>
        <w:rPr>
          <w:b w:val="0"/>
          <w:bCs w:val="0"/>
          <w:szCs w:val="24"/>
        </w:rPr>
        <w:t>Zgodnie z rozporządzeniem Ministra Infrastruktury z dnia 23.06.2003 r. w sprawie informacji dotyczącej bezpieczeństwa i ochrony zdrowia oraz planu bezpieczeństwa i ochrony zdrowia:</w:t>
      </w:r>
    </w:p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563"/>
        <w:gridCol w:w="2021"/>
      </w:tblGrid>
      <w:tr w:rsidR="00D63515" w14:paraId="0C0A909F" w14:textId="77777777" w:rsidTr="0003788D">
        <w:trPr>
          <w:trHeight w:val="805"/>
        </w:trPr>
        <w:tc>
          <w:tcPr>
            <w:tcW w:w="9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0A799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 xml:space="preserve">ROBOTY BUDOWLANE PROWADZONE PRZY REALIZACJI INWESTYCJI, KTÓRYCH CHARAKTER, ORGANIZACJA LUB MIEJSCE PROWADZENIA STWARZA SZCZEGÓLNIE </w:t>
            </w:r>
            <w:proofErr w:type="gramStart"/>
            <w:r>
              <w:rPr>
                <w:sz w:val="20"/>
              </w:rPr>
              <w:t>WYSOKIE  RYZYKO</w:t>
            </w:r>
            <w:proofErr w:type="gramEnd"/>
            <w:r>
              <w:rPr>
                <w:sz w:val="20"/>
              </w:rPr>
              <w:t xml:space="preserve"> POWSTANIA ZAGROŻENIA BEZPIECZEŃSTWA I ZDROWIA LUDZI, A W SZCZEGÓLNOŚCI PRZYSYPANIA ZIEMIĄ LUB UPADKU Z WYSOKOŚCI</w:t>
            </w:r>
          </w:p>
        </w:tc>
      </w:tr>
      <w:tr w:rsidR="00D63515" w14:paraId="2878ED35" w14:textId="77777777" w:rsidTr="0003788D">
        <w:trPr>
          <w:trHeight w:val="304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AD6F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WYKONYWANIE WYKOPÓW O ŚCIANACH PIONOWYCH BEZ ROZPARCIA O GŁĘBOKOŚCI WIĘKSZEJ NIŻ 1,5m ORAZ WYKOPÓW O BEZPIECZNYM NACHYLENIU ŚCIAN O GŁĘBOKOŚCI &gt;3m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4915A" w14:textId="587E4253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A62F8DA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0D6FB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ROBOTY, PRZY KTÓRYCH WYKONYWANIU WYSTĘPUJE RYZYKO UPADKU Z WYSOKOŚCI POWYŻEJ 5m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43505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E890299" w14:textId="77777777" w:rsidTr="0003788D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19C96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ROZBIÓRKA OBIEKTÓW BUDOWLANYCH O WYSOKOŚCI &gt; 8m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0F4B8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5C1560E6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5738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NA TERENIE CZYNNYCH ZAKŁADÓW PRZEMYSŁOWYCH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F15D4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 xml:space="preserve"> NIE DOTYCZY</w:t>
            </w:r>
          </w:p>
        </w:tc>
      </w:tr>
      <w:tr w:rsidR="00D63515" w14:paraId="5071BC4C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32D3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MONTAŻ, DEMONTAŻ I KONSERWACJA RUSZTOWAŃ PRZY BUDYNKACH WYSOKICH I WYSOKOŚCIOWYCH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9C89B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54E38C0" w14:textId="77777777" w:rsidTr="0003788D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518F38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PRZY UŻYCIU DŹWIGÓW I ŚMIGŁOWCÓW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0287D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4A419C0C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3E29C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PROWADZENIE ROBÓT NA OBIEKTACH MOSTOWYCH METODĄ NASUWANIA KONSTRUKCJI NA PODPORY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951BC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6C4A4BE2" w14:textId="77777777" w:rsidTr="0003788D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C50D9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ELEMENTÓW KONSTRUKCYJNYCH OBIEKTÓW MOSTOWYCH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68287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19A08DB9" w14:textId="77777777" w:rsidTr="0003788D">
        <w:trPr>
          <w:trHeight w:val="356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E0AF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BETONOWANIE WYSOKICH ELEMENTÓW KONSTRUKCYJNYCH MOSTÓW (PRZYCZÓŁKI, FILARY, PYLONY)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6CAD8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07E65515" w14:textId="77777777" w:rsidTr="0003788D">
        <w:trPr>
          <w:trHeight w:val="350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9B019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FUNDAMENTOWANIE PODPÓR MOSTOWYCH I INNYCH OBIEKTÓW BUDOWLANYCH NA PALACH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58A45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E188446" w14:textId="77777777" w:rsidTr="0003788D">
        <w:trPr>
          <w:trHeight w:val="2110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ABC34" w14:textId="77777777" w:rsidR="00D63515" w:rsidRDefault="00D63515" w:rsidP="0003788D">
            <w:pPr>
              <w:snapToGrid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POD LUB W POBLIŻU PRZEWODÓW LINII ELEKTROENERGETYCZNYCH, W ODLEGŁOŚCI LICZONEJ POZIOMO OD SKRAJNYCH</w:t>
            </w:r>
          </w:p>
          <w:p w14:paraId="75F2EBDB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PRZEWODÓW MNIEJSZEJ NIŻ:</w:t>
            </w:r>
          </w:p>
          <w:p w14:paraId="034F3004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3,0m DLA LINII O NAPIĘCIU ZNAMIONOWYM    &lt; 1kV</w:t>
            </w:r>
          </w:p>
          <w:p w14:paraId="0FF1BBE2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5,0m DLA LINII O NAPIĘCIU ZNAMIONOWYM    &gt; 1kV | &lt; 15kV</w:t>
            </w:r>
          </w:p>
          <w:p w14:paraId="47C189F2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10,0m DLA LINII O NAPIĘCIU </w:t>
            </w:r>
            <w:proofErr w:type="gramStart"/>
            <w:r>
              <w:rPr>
                <w:b w:val="0"/>
                <w:bCs w:val="0"/>
                <w:sz w:val="20"/>
              </w:rPr>
              <w:t>ZNAMIONOWYM  &gt;</w:t>
            </w:r>
            <w:proofErr w:type="gramEnd"/>
            <w:r>
              <w:rPr>
                <w:b w:val="0"/>
                <w:bCs w:val="0"/>
                <w:sz w:val="20"/>
              </w:rPr>
              <w:t xml:space="preserve"> 15kV | &lt; 30kV</w:t>
            </w:r>
          </w:p>
          <w:p w14:paraId="66D5E646" w14:textId="77777777" w:rsidR="00D63515" w:rsidRDefault="00D63515" w:rsidP="0003788D">
            <w:pPr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15,0m DLA LINII O NAPIĘCIU </w:t>
            </w:r>
            <w:proofErr w:type="gramStart"/>
            <w:r>
              <w:rPr>
                <w:b w:val="0"/>
                <w:bCs w:val="0"/>
                <w:sz w:val="20"/>
              </w:rPr>
              <w:t>ZNAMIONOWYM  &gt;</w:t>
            </w:r>
            <w:proofErr w:type="gramEnd"/>
            <w:r>
              <w:rPr>
                <w:b w:val="0"/>
                <w:bCs w:val="0"/>
                <w:sz w:val="20"/>
              </w:rPr>
              <w:t xml:space="preserve"> 30kV | &lt; 110kV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FF1B5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  <w:tr w:rsidR="00D63515" w14:paraId="0ED8E670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72AE5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BUDOWLANE PROWADZONE W PORTACH I PRZYSTANIACH PODCZAS RUCHU STATKÓW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59F9C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45A108B5" w14:textId="77777777" w:rsidTr="0003788D">
        <w:trPr>
          <w:trHeight w:val="36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D0418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PRZY BUDOWLACH PIĘTRZĄCYCH WODĘ PRZY WYSOKOŚCI PIĘTRZENIA &gt; 1m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2E968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71160A77" w14:textId="77777777" w:rsidTr="0003788D">
        <w:trPr>
          <w:trHeight w:val="18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7DDF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lastRenderedPageBreak/>
              <w:t>ROBOTY WYKONYWANE W POBLIŻU LINII KOLEJOWYCH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C5C19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759C59E8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76"/>
        <w:gridCol w:w="2111"/>
      </w:tblGrid>
      <w:tr w:rsidR="00D63515" w14:paraId="40502D0D" w14:textId="77777777" w:rsidTr="0003788D">
        <w:trPr>
          <w:trHeight w:val="540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22207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BUDOWLANE, PRZY PROWADZENIU KTÓRYCH WYSTĘPUJĄ DZIAŁANIA SUBSTANCJI CHEMICZNYCH LUB CZYNNIKÓW BIOLOGICZNYCH ZAGRAŻAJĄCYCH BEZPIECZEŃSTWU I ZDROWIU LUDZI</w:t>
            </w:r>
          </w:p>
        </w:tc>
      </w:tr>
      <w:tr w:rsidR="00D63515" w14:paraId="1FE83934" w14:textId="77777777" w:rsidTr="0003788D">
        <w:trPr>
          <w:trHeight w:val="351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D22A3" w14:textId="77777777" w:rsidR="00D63515" w:rsidRDefault="00D63515" w:rsidP="0003788D">
            <w:pPr>
              <w:pStyle w:val="Timesnewroman"/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ROBOTY PROWADZONE W TEMPERATURZE PONIŻEJ -10</w:t>
            </w:r>
            <w:r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>
              <w:rPr>
                <w:b w:val="0"/>
                <w:bCs w:val="0"/>
                <w:sz w:val="20"/>
                <w:szCs w:val="20"/>
              </w:rPr>
              <w:t>C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6BC07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7F949F8" w14:textId="77777777" w:rsidTr="0003788D">
        <w:trPr>
          <w:trHeight w:val="479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73F82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ROBOTY POLEGAJĄCE NA USUWANIU </w:t>
            </w:r>
            <w:proofErr w:type="gramStart"/>
            <w:r>
              <w:rPr>
                <w:b w:val="0"/>
                <w:bCs w:val="0"/>
                <w:sz w:val="20"/>
              </w:rPr>
              <w:t>I  NAPRAWIE</w:t>
            </w:r>
            <w:proofErr w:type="gramEnd"/>
            <w:r>
              <w:rPr>
                <w:b w:val="0"/>
                <w:bCs w:val="0"/>
                <w:sz w:val="20"/>
              </w:rPr>
              <w:t xml:space="preserve"> WYROBÓW BUDOWLANYCH ZAWIERAJĄCYCH AZBEST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C19E0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21976D49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76"/>
        <w:gridCol w:w="2111"/>
      </w:tblGrid>
      <w:tr w:rsidR="00D63515" w14:paraId="77B9E1DE" w14:textId="77777777" w:rsidTr="0003788D">
        <w:trPr>
          <w:trHeight w:val="314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5A38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STWARZAJĄCE ZAGROŻENIE PROMIENIOWANIEM JONIZUJĄCYM</w:t>
            </w:r>
          </w:p>
        </w:tc>
      </w:tr>
      <w:tr w:rsidR="00D63515" w14:paraId="2543ADAA" w14:textId="77777777" w:rsidTr="0003788D">
        <w:trPr>
          <w:trHeight w:val="311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B057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REMONTOWE I ROZBIÓRKOWE OBIEKTÓW PRZEMYSŁU ENERGII ATOMOWEJ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CD3BB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3B3EFA7C" w14:textId="77777777" w:rsidTr="0003788D">
        <w:trPr>
          <w:trHeight w:val="482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A08A2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REMONTOWE I ROZBIÓRKOWE OBIEKTÓW, W KTÓRYCH BYŁY REALIZOWANE PROCESY TECHNOLOGICZNE Z UŻYCIEM IZOTOPÓW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9F954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7A1C4155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88"/>
        <w:gridCol w:w="2114"/>
      </w:tblGrid>
      <w:tr w:rsidR="00D63515" w14:paraId="7FEE9172" w14:textId="77777777" w:rsidTr="0003788D">
        <w:trPr>
          <w:trHeight w:val="390"/>
        </w:trPr>
        <w:tc>
          <w:tcPr>
            <w:tcW w:w="9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3555D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 POBLIŻU LINII WYSOKIEGO NAPIĘCIA LUB CZYNNYCH LINII KOMUNIKACYJNYCH</w:t>
            </w:r>
          </w:p>
        </w:tc>
      </w:tr>
      <w:tr w:rsidR="00D63515" w14:paraId="18E00C6A" w14:textId="77777777" w:rsidTr="0003788D">
        <w:trPr>
          <w:trHeight w:val="172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EB93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W ODLEGŁOŚCI LICZONEJ POZIOMO OD SKRAJNYCH PRZEWODÓW MNIEJSZEJ NIŻ 30m DLA LINII O NAPIĘCIU ZNAMIONOWYM = 110kV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5A963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3F357CEA" w14:textId="77777777" w:rsidTr="0003788D">
        <w:trPr>
          <w:trHeight w:val="168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902FE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ROBOTY WYKONYWANE W ODLEGŁOŚCI LICZONEJ POZIOMO OD SKRAJNYCH PRZEWODÓW MNIEJSZEJ NIŻ 30m DLA LINII O NAPIĘCIU ZNAMIONOWYM </w:t>
            </w:r>
            <w:proofErr w:type="gramStart"/>
            <w:r>
              <w:rPr>
                <w:b w:val="0"/>
                <w:bCs w:val="0"/>
                <w:sz w:val="20"/>
              </w:rPr>
              <w:t>&gt;  110</w:t>
            </w:r>
            <w:proofErr w:type="gramEnd"/>
            <w:r>
              <w:rPr>
                <w:b w:val="0"/>
                <w:bCs w:val="0"/>
                <w:sz w:val="20"/>
              </w:rPr>
              <w:t>kV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4A4DD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EA89AE4" w14:textId="77777777" w:rsidTr="0003788D">
        <w:trPr>
          <w:trHeight w:val="193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5F38E" w14:textId="77777777" w:rsidR="00D63515" w:rsidRDefault="00D63515" w:rsidP="0003788D">
            <w:pPr>
              <w:snapToGrid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BUDOWA I REMONT:</w:t>
            </w:r>
          </w:p>
          <w:p w14:paraId="395D3A32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LINII KOLEJOWYCH (ROBOTY TOROWE I PODTOROWE)</w:t>
            </w:r>
          </w:p>
          <w:p w14:paraId="488E5F11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SIECI TRAKCYJNEJ I LINII ZASILAJĄCEJ SIEĆ TRAKCYJNĄ I URZĄDZENIA ELEKTROENERGETYCZNE</w:t>
            </w:r>
          </w:p>
          <w:p w14:paraId="18E1E3EC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LINII I URZĄDZEŃ STEROWANIA RUCHEM KOLEJOWYM</w:t>
            </w:r>
          </w:p>
          <w:p w14:paraId="2CF198EC" w14:textId="77777777" w:rsidR="00D63515" w:rsidRDefault="00D63515" w:rsidP="0003788D">
            <w:pPr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SIECI TELEKOMUNIKACYJNYCH, RADIOTELEKOMUNIKACYJNYCH I KOMPUTEROWYCH ZWIĄZANYCH Z PROWADZENIEM RUCHU KOLEJOWEGO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45473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34C6FF22" w14:textId="77777777" w:rsidTr="0003788D">
        <w:trPr>
          <w:trHeight w:val="138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AF1E0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WSZYSTKIE ROBOTY BUDOWLANE WYKONYWANE NA OBSZARZE KOLEJOWYM W WARUNKACH PROWADZENIA RUCHU KOLEJOWEGO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DD811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5136980A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88"/>
        <w:gridCol w:w="2114"/>
      </w:tblGrid>
      <w:tr w:rsidR="00D63515" w14:paraId="08D79532" w14:textId="77777777" w:rsidTr="0003788D">
        <w:trPr>
          <w:trHeight w:val="414"/>
        </w:trPr>
        <w:tc>
          <w:tcPr>
            <w:tcW w:w="9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3858F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STWARZAJĄCE RYZYKO UTONIĘCIA PRACOWNIKÓW</w:t>
            </w:r>
          </w:p>
        </w:tc>
      </w:tr>
      <w:tr w:rsidR="00D63515" w14:paraId="39EFFDD0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3554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Z WODY LUB POD WODĄ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ACAB9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7A130C8E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8EFE6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ELEMENTÓW KONSTRUKCYJNYCH OBIEKTÓW MOSTOWYCH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83480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595CD240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59FBE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FUNDAMENTOWANIE PODPÓR MOSTOWYCH I INNYCH OBIEKTÓW BUDOWLANYCH NA PALACH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E151C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0C7A970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ABD7C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PRZY BUDOWLACH PIĘTRZĄCYCH WODĘ PRZY WYSOKOŚCI PIĘTRZENIA &gt; 1,0m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42EE4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26BBE18A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6C4A6A4D" w14:textId="77777777" w:rsidTr="0003788D">
        <w:trPr>
          <w:trHeight w:val="426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83949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PROWADZONE W STUDNIACH, POD ZIEMIĄ I W TUNELACH</w:t>
            </w:r>
          </w:p>
        </w:tc>
      </w:tr>
      <w:tr w:rsidR="00D63515" w14:paraId="51346F5D" w14:textId="77777777" w:rsidTr="0003788D">
        <w:trPr>
          <w:trHeight w:val="71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026E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W ZBIORNIKACH, KANAŁACH, WNĘTRZACH URZĄDZEŃ TECHNICZNYCH I W INNYCH NIEBEZPIECZNYCH PRZESTRZENIACH ZAMKNIĘTYCH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33CE9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  <w:tr w:rsidR="00D63515" w14:paraId="31867467" w14:textId="77777777" w:rsidTr="0003788D">
        <w:trPr>
          <w:trHeight w:val="478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12FE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ZWIĄZANE Z WYKONYWANIEM PRZEJŚĆ RUROCIĄGÓW POD PRZESZKODAMI METODAMI: TUNELOWĄ, PRZECISKU LUB PODOBNYMI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6B690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</w:tbl>
    <w:p w14:paraId="0E2C4ED7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2DF22016" w14:textId="77777777" w:rsidTr="0003788D">
        <w:trPr>
          <w:trHeight w:val="449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94327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WYKONYWANE PRZEZ KIERUJĄCYCH POJAZDAMI ZASILANYMI Z LINII NAPOWIETRZNYCH</w:t>
            </w:r>
          </w:p>
        </w:tc>
      </w:tr>
      <w:tr w:rsidR="00D63515" w14:paraId="4F677717" w14:textId="77777777" w:rsidTr="0003788D">
        <w:trPr>
          <w:trHeight w:val="26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5BB9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PRZY BUDOWIE, REMONCIE I ROZBIÓRCE TOROWISK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97FC6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4F5094FB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2AC8B904" w14:textId="77777777" w:rsidTr="0003788D">
        <w:trPr>
          <w:trHeight w:val="440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0430A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WYKONYWANE W KESONACH Z ATMOSFERĄ WYTWARZANĄ ZE SPRĘŻONEGO POWIETRZA</w:t>
            </w:r>
          </w:p>
        </w:tc>
      </w:tr>
      <w:tr w:rsidR="00D63515" w14:paraId="0DADED28" w14:textId="77777777" w:rsidTr="0003788D">
        <w:trPr>
          <w:trHeight w:val="239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E94E2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PRZY BUDOWIE I REMONCIE NABRZEŻY PORTOWYCH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2986A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646FD86B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563575DF" w14:textId="77777777" w:rsidTr="0003788D">
        <w:trPr>
          <w:trHeight w:val="338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E6640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WYMAGAJĄCE UŻYCIA MATERIAŁÓW WYBUCHOWYCH</w:t>
            </w:r>
          </w:p>
        </w:tc>
      </w:tr>
      <w:tr w:rsidR="00D63515" w14:paraId="0ECD261D" w14:textId="77777777" w:rsidTr="0003788D">
        <w:trPr>
          <w:trHeight w:val="455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7D6E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ZIEMNE ZWIĄZANE Z PRZEMIESZCZANIEM LUB ZAGĘSZCZANIEM GRUNTU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D7061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4649CE91" w14:textId="77777777" w:rsidTr="0003788D">
        <w:trPr>
          <w:trHeight w:val="455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BD716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ROZBIÓRKOWE, W TYM WYKONYWANIE OTWORÓW W ELEMENTACH KONSTRUKCYJNYCH ISTNIEJĄCYCH OBIEKTÓW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75BCE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18867DA0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38A11CA2" w14:textId="77777777" w:rsidTr="0003788D">
        <w:trPr>
          <w:trHeight w:val="423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E1AA5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PROWADZONE PRZY MONTAŻU I DEMONTAŻU CIĘŻKICH ELEMENTÓW PREFABRYKOWANYCH</w:t>
            </w:r>
          </w:p>
        </w:tc>
      </w:tr>
      <w:tr w:rsidR="00D63515" w14:paraId="4F9A2659" w14:textId="77777777" w:rsidTr="0003788D">
        <w:trPr>
          <w:trHeight w:val="23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453E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I DEMONTAŻ ELEMENTÓW O MASIE &gt; 1,0 t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2E78F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 xml:space="preserve"> DOTYCZY</w:t>
            </w:r>
          </w:p>
        </w:tc>
      </w:tr>
    </w:tbl>
    <w:p w14:paraId="67BE1685" w14:textId="77777777" w:rsidR="00D63515" w:rsidRDefault="00D63515" w:rsidP="00D63515">
      <w:pPr>
        <w:jc w:val="both"/>
      </w:pPr>
    </w:p>
    <w:p w14:paraId="0272E5A1" w14:textId="77777777" w:rsidR="00D63515" w:rsidRDefault="00D63515" w:rsidP="00D63515">
      <w:pPr>
        <w:jc w:val="both"/>
        <w:rPr>
          <w:b w:val="0"/>
          <w:bCs w:val="0"/>
          <w:szCs w:val="24"/>
        </w:rPr>
      </w:pPr>
      <w:r>
        <w:rPr>
          <w:szCs w:val="24"/>
        </w:rPr>
        <w:t>5. Sposób prowadzenia instruktażu pracowników przed przystąpieniem do realizacji robót szczególnie niebezpiecznych:</w:t>
      </w:r>
    </w:p>
    <w:p w14:paraId="0CE007E4" w14:textId="77777777" w:rsidR="00D63515" w:rsidRDefault="00D63515" w:rsidP="00D63515">
      <w:pPr>
        <w:ind w:left="851" w:hanging="491"/>
        <w:jc w:val="both"/>
        <w:rPr>
          <w:szCs w:val="24"/>
        </w:rPr>
      </w:pPr>
      <w:r>
        <w:rPr>
          <w:b w:val="0"/>
          <w:bCs w:val="0"/>
          <w:szCs w:val="24"/>
        </w:rPr>
        <w:t xml:space="preserve">5.1 Przy wykonywaniu wykopów: wszyscy pracownicy powinni być zapoznani z przepisami zawartymi w Rozporządzeniu Ministra Infrastruktury z dnia 65 lutego 2003r w sprawie bhp przy wykonywaniu robót budowlanych: Dz.U. nr 47 poz. 401, rozdział 10- Roboty </w:t>
      </w:r>
      <w:proofErr w:type="gramStart"/>
      <w:r>
        <w:rPr>
          <w:b w:val="0"/>
          <w:bCs w:val="0"/>
          <w:szCs w:val="24"/>
        </w:rPr>
        <w:t>ziemne,;</w:t>
      </w:r>
      <w:proofErr w:type="gramEnd"/>
      <w:r>
        <w:rPr>
          <w:b w:val="0"/>
          <w:bCs w:val="0"/>
          <w:szCs w:val="24"/>
        </w:rPr>
        <w:t xml:space="preserve"> </w:t>
      </w:r>
    </w:p>
    <w:p w14:paraId="099B645D" w14:textId="77777777" w:rsidR="00D63515" w:rsidRDefault="00D63515" w:rsidP="00D63515">
      <w:pPr>
        <w:ind w:left="851" w:hanging="491"/>
        <w:jc w:val="both"/>
        <w:rPr>
          <w:szCs w:val="24"/>
        </w:rPr>
      </w:pPr>
    </w:p>
    <w:p w14:paraId="2966068A" w14:textId="77777777" w:rsidR="00D63515" w:rsidRDefault="00D63515" w:rsidP="00D63515">
      <w:pPr>
        <w:rPr>
          <w:b w:val="0"/>
          <w:bCs w:val="0"/>
          <w:szCs w:val="24"/>
        </w:rPr>
      </w:pPr>
      <w:r>
        <w:rPr>
          <w:szCs w:val="24"/>
        </w:rPr>
        <w:t>6. Wykaz środków technicznych i organizacyjnych zapobiegających niebezpieczeństwom wynikającym z wykonywania robót budowlanych w strefach szczególnego zagrożenia zdrowia:</w:t>
      </w:r>
    </w:p>
    <w:p w14:paraId="4A15A0A5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6.1 Ogrodzenie placu budowy w sposób uniemożliwiający dostęp osób trzecich oraz wyznaczenie placu składowego na materiały budowlane.</w:t>
      </w:r>
    </w:p>
    <w:p w14:paraId="3AC0BBF3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6.2</w:t>
      </w:r>
      <w:r>
        <w:rPr>
          <w:b w:val="0"/>
          <w:bCs w:val="0"/>
          <w:szCs w:val="24"/>
        </w:rPr>
        <w:tab/>
        <w:t>Wyznaczenie i urządzenie na okres budowy pomieszczeń higieniczno-sanitarnych i socjalno-bytowych;</w:t>
      </w:r>
    </w:p>
    <w:p w14:paraId="0EF7233C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6.3 Obowiązkowe używanie przez pracowników kasków ochronnych, odzieży ochronnej z odblaskami i obuwia ze stalowym noskiem;</w:t>
      </w:r>
    </w:p>
    <w:p w14:paraId="3A0F72FD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6.4 Apteczka pierwszej pomocy zlokalizowana w pomieszczeniu socjalnym.</w:t>
      </w:r>
    </w:p>
    <w:p w14:paraId="7DBB249B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6.4 Umieścić w widocznym miejscu tablice ostrzegawcze.</w:t>
      </w:r>
    </w:p>
    <w:p w14:paraId="0F784034" w14:textId="77777777" w:rsidR="00D63515" w:rsidRDefault="00D63515" w:rsidP="00D63515">
      <w:pPr>
        <w:pStyle w:val="Tekstpodstawowywcity21"/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6.5 W widocznym miejscu umieścić tablicę informacyjną zgodną z Rozporządzeniem Ministra Infrastruktury z dnia 26.06.2003 roku zawierającą następujące dane:</w:t>
      </w:r>
    </w:p>
    <w:p w14:paraId="1343C1F7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Informacje o budowie</w:t>
      </w:r>
    </w:p>
    <w:p w14:paraId="2974E79D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posterunku Policji</w:t>
      </w:r>
    </w:p>
    <w:p w14:paraId="04E6456F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do Straży Pożarnej</w:t>
      </w:r>
    </w:p>
    <w:p w14:paraId="11026D2C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do Pogotowia Ratunkowego</w:t>
      </w:r>
    </w:p>
    <w:p w14:paraId="2522ED27" w14:textId="77777777" w:rsidR="00D63515" w:rsidRDefault="00D63515" w:rsidP="00D63515">
      <w:pPr>
        <w:rPr>
          <w:b w:val="0"/>
          <w:bCs w:val="0"/>
          <w:szCs w:val="24"/>
        </w:rPr>
      </w:pPr>
    </w:p>
    <w:p w14:paraId="47F0C589" w14:textId="77777777" w:rsidR="00D63515" w:rsidRDefault="00D63515" w:rsidP="00D63515">
      <w:pPr>
        <w:rPr>
          <w:szCs w:val="24"/>
        </w:rPr>
      </w:pPr>
    </w:p>
    <w:p w14:paraId="7AD706D6" w14:textId="77777777" w:rsidR="00D63515" w:rsidRDefault="00D63515" w:rsidP="00D63515">
      <w:pPr>
        <w:rPr>
          <w:szCs w:val="24"/>
        </w:rPr>
      </w:pPr>
    </w:p>
    <w:p w14:paraId="262E396D" w14:textId="01BCB046" w:rsidR="00D63515" w:rsidRDefault="00D63515" w:rsidP="00D63515">
      <w:pPr>
        <w:autoSpaceDE w:val="0"/>
        <w:ind w:left="5664" w:firstLine="708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Opracował:</w:t>
      </w:r>
    </w:p>
    <w:p w14:paraId="3EC3185E" w14:textId="77777777" w:rsidR="00D63515" w:rsidRDefault="00D63515" w:rsidP="00D63515">
      <w:pPr>
        <w:autoSpaceDE w:val="0"/>
        <w:ind w:left="5664" w:firstLine="708"/>
        <w:rPr>
          <w:b w:val="0"/>
          <w:bCs w:val="0"/>
          <w:szCs w:val="24"/>
        </w:rPr>
      </w:pPr>
    </w:p>
    <w:tbl>
      <w:tblPr>
        <w:tblW w:w="10211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126"/>
        <w:gridCol w:w="1843"/>
        <w:gridCol w:w="1134"/>
        <w:gridCol w:w="1285"/>
      </w:tblGrid>
      <w:tr w:rsidR="00D63515" w:rsidRPr="00D63515" w14:paraId="25C5097C" w14:textId="77777777" w:rsidTr="0003788D">
        <w:trPr>
          <w:trHeight w:val="28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FFF90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Specjalność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BF74D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Zakres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B2374" w14:textId="77777777" w:rsidR="00D63515" w:rsidRPr="00D63515" w:rsidRDefault="00D63515" w:rsidP="0003788D">
            <w:pPr>
              <w:ind w:left="-108" w:right="-108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C1B4C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Nr </w:t>
            </w:r>
            <w:proofErr w:type="spellStart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upr</w:t>
            </w:r>
            <w:proofErr w:type="spellEnd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FD35A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Data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0BFF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Podpis</w:t>
            </w:r>
          </w:p>
        </w:tc>
      </w:tr>
      <w:tr w:rsidR="00D63515" w:rsidRPr="00D63515" w14:paraId="0341789C" w14:textId="77777777" w:rsidTr="0003788D">
        <w:trPr>
          <w:trHeight w:val="1020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99757" w14:textId="77777777" w:rsidR="00D63515" w:rsidRPr="00D63515" w:rsidRDefault="00D63515" w:rsidP="0003788D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Uprawnienia budowlane do projektowania bez ograniczeń w specjalności instalacyjnej w zakresie sieci, instalacji i urządzeń cieplnych, wentylacyjnych, gazowych, wodociągowych i kanalizacyjnych POM/0233/POOS/10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FAE68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Projektował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2C8C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Mariusz Walczak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CB9C8" w14:textId="77777777" w:rsidR="00D63515" w:rsidRPr="00D63515" w:rsidRDefault="00D63515" w:rsidP="0003788D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POM/0233/POOS/10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FF88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05.202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D7EAC" w14:textId="77777777" w:rsidR="00D63515" w:rsidRPr="00D63515" w:rsidRDefault="00D63515" w:rsidP="0003788D">
            <w:pPr>
              <w:snapToGrid w:val="0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</w:tbl>
    <w:p w14:paraId="728581E5" w14:textId="77777777" w:rsidR="00D63515" w:rsidRDefault="00D63515">
      <w:pPr>
        <w:suppressAutoHyphens w:val="0"/>
        <w:spacing w:line="240" w:lineRule="auto"/>
        <w:rPr>
          <w:sz w:val="28"/>
        </w:rPr>
      </w:pPr>
    </w:p>
    <w:sectPr w:rsidR="00D63515">
      <w:pgSz w:w="11906" w:h="16838"/>
      <w:pgMar w:top="1417" w:right="1423" w:bottom="1417" w:left="1422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Yu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charset w:val="00"/>
    <w:family w:val="auto"/>
    <w:pitch w:val="variable"/>
  </w:font>
  <w:font w:name="TTE18EE330t00"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1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pacing w:val="-1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pacing w:val="-1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1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pacing w:val="-1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pacing w:val="-1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1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pacing w:val="-1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pacing w:val="-1"/>
        <w:lang w:val="pl-PL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8" w15:restartNumberingAfterBreak="0">
    <w:nsid w:val="0A2D11D4"/>
    <w:multiLevelType w:val="hybridMultilevel"/>
    <w:tmpl w:val="4A88BB66"/>
    <w:lvl w:ilvl="0" w:tplc="00000003">
      <w:start w:val="5"/>
      <w:numFmt w:val="bullet"/>
      <w:lvlText w:val="-"/>
      <w:lvlJc w:val="left"/>
      <w:pPr>
        <w:ind w:left="720" w:hanging="360"/>
      </w:pPr>
      <w:rPr>
        <w:rFonts w:ascii="StarSymbol" w:hAnsi="StarSymbo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31426"/>
    <w:multiLevelType w:val="hybridMultilevel"/>
    <w:tmpl w:val="3E9EB454"/>
    <w:lvl w:ilvl="0" w:tplc="0415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0" w15:restartNumberingAfterBreak="0">
    <w:nsid w:val="21FF783B"/>
    <w:multiLevelType w:val="hybridMultilevel"/>
    <w:tmpl w:val="791E0234"/>
    <w:lvl w:ilvl="0" w:tplc="0415000F">
      <w:start w:val="1"/>
      <w:numFmt w:val="decimal"/>
      <w:lvlText w:val="%1."/>
      <w:lvlJc w:val="left"/>
      <w:pPr>
        <w:ind w:left="1269" w:hanging="360"/>
      </w:pPr>
    </w:lvl>
    <w:lvl w:ilvl="1" w:tplc="04150019" w:tentative="1">
      <w:start w:val="1"/>
      <w:numFmt w:val="lowerLetter"/>
      <w:lvlText w:val="%2."/>
      <w:lvlJc w:val="left"/>
      <w:pPr>
        <w:ind w:left="1989" w:hanging="360"/>
      </w:pPr>
    </w:lvl>
    <w:lvl w:ilvl="2" w:tplc="0415001B" w:tentative="1">
      <w:start w:val="1"/>
      <w:numFmt w:val="lowerRoman"/>
      <w:lvlText w:val="%3."/>
      <w:lvlJc w:val="right"/>
      <w:pPr>
        <w:ind w:left="2709" w:hanging="180"/>
      </w:pPr>
    </w:lvl>
    <w:lvl w:ilvl="3" w:tplc="0415000F" w:tentative="1">
      <w:start w:val="1"/>
      <w:numFmt w:val="decimal"/>
      <w:lvlText w:val="%4."/>
      <w:lvlJc w:val="left"/>
      <w:pPr>
        <w:ind w:left="3429" w:hanging="360"/>
      </w:pPr>
    </w:lvl>
    <w:lvl w:ilvl="4" w:tplc="04150019" w:tentative="1">
      <w:start w:val="1"/>
      <w:numFmt w:val="lowerLetter"/>
      <w:lvlText w:val="%5."/>
      <w:lvlJc w:val="left"/>
      <w:pPr>
        <w:ind w:left="4149" w:hanging="360"/>
      </w:pPr>
    </w:lvl>
    <w:lvl w:ilvl="5" w:tplc="0415001B" w:tentative="1">
      <w:start w:val="1"/>
      <w:numFmt w:val="lowerRoman"/>
      <w:lvlText w:val="%6."/>
      <w:lvlJc w:val="right"/>
      <w:pPr>
        <w:ind w:left="4869" w:hanging="180"/>
      </w:pPr>
    </w:lvl>
    <w:lvl w:ilvl="6" w:tplc="0415000F" w:tentative="1">
      <w:start w:val="1"/>
      <w:numFmt w:val="decimal"/>
      <w:lvlText w:val="%7."/>
      <w:lvlJc w:val="left"/>
      <w:pPr>
        <w:ind w:left="5589" w:hanging="360"/>
      </w:pPr>
    </w:lvl>
    <w:lvl w:ilvl="7" w:tplc="04150019" w:tentative="1">
      <w:start w:val="1"/>
      <w:numFmt w:val="lowerLetter"/>
      <w:lvlText w:val="%8."/>
      <w:lvlJc w:val="left"/>
      <w:pPr>
        <w:ind w:left="6309" w:hanging="360"/>
      </w:pPr>
    </w:lvl>
    <w:lvl w:ilvl="8" w:tplc="0415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1" w15:restartNumberingAfterBreak="0">
    <w:nsid w:val="37C54E09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AAA3958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8AF2F79"/>
    <w:multiLevelType w:val="hybridMultilevel"/>
    <w:tmpl w:val="D2326424"/>
    <w:lvl w:ilvl="0" w:tplc="07BC273C">
      <w:start w:val="1"/>
      <w:numFmt w:val="bullet"/>
      <w:lvlText w:val="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4" w15:restartNumberingAfterBreak="0">
    <w:nsid w:val="68D33B17"/>
    <w:multiLevelType w:val="hybridMultilevel"/>
    <w:tmpl w:val="3C9A620C"/>
    <w:lvl w:ilvl="0" w:tplc="0415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5" w15:restartNumberingAfterBreak="0">
    <w:nsid w:val="6DDB3FFF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72619428">
    <w:abstractNumId w:val="0"/>
  </w:num>
  <w:num w:numId="2" w16cid:durableId="133179870">
    <w:abstractNumId w:val="1"/>
  </w:num>
  <w:num w:numId="3" w16cid:durableId="1950970361">
    <w:abstractNumId w:val="2"/>
  </w:num>
  <w:num w:numId="4" w16cid:durableId="1642886636">
    <w:abstractNumId w:val="3"/>
  </w:num>
  <w:num w:numId="5" w16cid:durableId="2068607035">
    <w:abstractNumId w:val="4"/>
  </w:num>
  <w:num w:numId="6" w16cid:durableId="662705072">
    <w:abstractNumId w:val="5"/>
  </w:num>
  <w:num w:numId="7" w16cid:durableId="1293319521">
    <w:abstractNumId w:val="6"/>
  </w:num>
  <w:num w:numId="8" w16cid:durableId="538781018">
    <w:abstractNumId w:val="7"/>
  </w:num>
  <w:num w:numId="9" w16cid:durableId="9684348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0107534">
    <w:abstractNumId w:val="15"/>
  </w:num>
  <w:num w:numId="11" w16cid:durableId="1967662686">
    <w:abstractNumId w:val="10"/>
  </w:num>
  <w:num w:numId="12" w16cid:durableId="1031952725">
    <w:abstractNumId w:val="9"/>
  </w:num>
  <w:num w:numId="13" w16cid:durableId="1053192312">
    <w:abstractNumId w:val="13"/>
  </w:num>
  <w:num w:numId="14" w16cid:durableId="1826626178">
    <w:abstractNumId w:val="14"/>
  </w:num>
  <w:num w:numId="15" w16cid:durableId="301233014">
    <w:abstractNumId w:val="12"/>
  </w:num>
  <w:num w:numId="16" w16cid:durableId="113990150">
    <w:abstractNumId w:val="11"/>
  </w:num>
  <w:num w:numId="17" w16cid:durableId="12467224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FA3"/>
    <w:rsid w:val="00020769"/>
    <w:rsid w:val="00022765"/>
    <w:rsid w:val="000273FF"/>
    <w:rsid w:val="0004512F"/>
    <w:rsid w:val="0006206C"/>
    <w:rsid w:val="00083CD4"/>
    <w:rsid w:val="000951BD"/>
    <w:rsid w:val="000A4888"/>
    <w:rsid w:val="000C24DA"/>
    <w:rsid w:val="000C6CAB"/>
    <w:rsid w:val="000C7F75"/>
    <w:rsid w:val="000D10DA"/>
    <w:rsid w:val="00100909"/>
    <w:rsid w:val="001047D3"/>
    <w:rsid w:val="00106389"/>
    <w:rsid w:val="001129A1"/>
    <w:rsid w:val="001266A0"/>
    <w:rsid w:val="00126C33"/>
    <w:rsid w:val="00130883"/>
    <w:rsid w:val="0014374C"/>
    <w:rsid w:val="001849E6"/>
    <w:rsid w:val="001D0D3C"/>
    <w:rsid w:val="001E0363"/>
    <w:rsid w:val="0020230F"/>
    <w:rsid w:val="0020661A"/>
    <w:rsid w:val="00214898"/>
    <w:rsid w:val="002177D7"/>
    <w:rsid w:val="0022102C"/>
    <w:rsid w:val="0023396A"/>
    <w:rsid w:val="0024026B"/>
    <w:rsid w:val="00256E23"/>
    <w:rsid w:val="0026277A"/>
    <w:rsid w:val="002754CC"/>
    <w:rsid w:val="00291E33"/>
    <w:rsid w:val="002929D4"/>
    <w:rsid w:val="002B2C71"/>
    <w:rsid w:val="002E70D1"/>
    <w:rsid w:val="002F0602"/>
    <w:rsid w:val="00312F7A"/>
    <w:rsid w:val="00313435"/>
    <w:rsid w:val="00322E57"/>
    <w:rsid w:val="003543E1"/>
    <w:rsid w:val="003813B4"/>
    <w:rsid w:val="003A441B"/>
    <w:rsid w:val="003A7D96"/>
    <w:rsid w:val="003B2896"/>
    <w:rsid w:val="003D132D"/>
    <w:rsid w:val="003D7440"/>
    <w:rsid w:val="003E1192"/>
    <w:rsid w:val="003E4335"/>
    <w:rsid w:val="003E57A9"/>
    <w:rsid w:val="003E5865"/>
    <w:rsid w:val="003E79AF"/>
    <w:rsid w:val="00411EFE"/>
    <w:rsid w:val="004130B4"/>
    <w:rsid w:val="00413FF9"/>
    <w:rsid w:val="00423BB1"/>
    <w:rsid w:val="004308D2"/>
    <w:rsid w:val="00430E3D"/>
    <w:rsid w:val="00431842"/>
    <w:rsid w:val="004373FD"/>
    <w:rsid w:val="00456E52"/>
    <w:rsid w:val="004613DA"/>
    <w:rsid w:val="00465780"/>
    <w:rsid w:val="00480E4F"/>
    <w:rsid w:val="004A6209"/>
    <w:rsid w:val="004B0669"/>
    <w:rsid w:val="004D1060"/>
    <w:rsid w:val="004E3657"/>
    <w:rsid w:val="004F3919"/>
    <w:rsid w:val="00503F3C"/>
    <w:rsid w:val="005211A9"/>
    <w:rsid w:val="0054069F"/>
    <w:rsid w:val="00565FA3"/>
    <w:rsid w:val="005717A3"/>
    <w:rsid w:val="005830DA"/>
    <w:rsid w:val="005A317E"/>
    <w:rsid w:val="005D6133"/>
    <w:rsid w:val="00612FA0"/>
    <w:rsid w:val="00616063"/>
    <w:rsid w:val="00623D97"/>
    <w:rsid w:val="006316A5"/>
    <w:rsid w:val="006320A2"/>
    <w:rsid w:val="00640AB5"/>
    <w:rsid w:val="006514E9"/>
    <w:rsid w:val="00663B13"/>
    <w:rsid w:val="006828E4"/>
    <w:rsid w:val="00685860"/>
    <w:rsid w:val="006860F4"/>
    <w:rsid w:val="00691EE9"/>
    <w:rsid w:val="006B34EC"/>
    <w:rsid w:val="006B5657"/>
    <w:rsid w:val="006C6A9E"/>
    <w:rsid w:val="006D703C"/>
    <w:rsid w:val="00702B98"/>
    <w:rsid w:val="00732385"/>
    <w:rsid w:val="0073296D"/>
    <w:rsid w:val="00735042"/>
    <w:rsid w:val="00737E18"/>
    <w:rsid w:val="00742E63"/>
    <w:rsid w:val="00742FF7"/>
    <w:rsid w:val="00747C39"/>
    <w:rsid w:val="00752FE3"/>
    <w:rsid w:val="007604D0"/>
    <w:rsid w:val="00767A3D"/>
    <w:rsid w:val="00776F2C"/>
    <w:rsid w:val="007978F5"/>
    <w:rsid w:val="007A1975"/>
    <w:rsid w:val="007A5DAA"/>
    <w:rsid w:val="007B1C09"/>
    <w:rsid w:val="007B2D33"/>
    <w:rsid w:val="007B5202"/>
    <w:rsid w:val="007C7BFE"/>
    <w:rsid w:val="007D2290"/>
    <w:rsid w:val="007D3FA9"/>
    <w:rsid w:val="007D56CA"/>
    <w:rsid w:val="007D6B2F"/>
    <w:rsid w:val="007E17DC"/>
    <w:rsid w:val="008036ED"/>
    <w:rsid w:val="008059DC"/>
    <w:rsid w:val="008126AC"/>
    <w:rsid w:val="00820D38"/>
    <w:rsid w:val="00841D68"/>
    <w:rsid w:val="00846E15"/>
    <w:rsid w:val="008617C6"/>
    <w:rsid w:val="00863513"/>
    <w:rsid w:val="0087026A"/>
    <w:rsid w:val="00881182"/>
    <w:rsid w:val="00884259"/>
    <w:rsid w:val="00891304"/>
    <w:rsid w:val="008956A0"/>
    <w:rsid w:val="008C1298"/>
    <w:rsid w:val="008D2FA1"/>
    <w:rsid w:val="008E5A29"/>
    <w:rsid w:val="008E72C7"/>
    <w:rsid w:val="008F0030"/>
    <w:rsid w:val="009049EA"/>
    <w:rsid w:val="00904E96"/>
    <w:rsid w:val="009112D6"/>
    <w:rsid w:val="0091168A"/>
    <w:rsid w:val="00916D8E"/>
    <w:rsid w:val="0092741E"/>
    <w:rsid w:val="00936075"/>
    <w:rsid w:val="00953D79"/>
    <w:rsid w:val="009816B0"/>
    <w:rsid w:val="0099577D"/>
    <w:rsid w:val="009A7D21"/>
    <w:rsid w:val="009D4E40"/>
    <w:rsid w:val="009E2DCC"/>
    <w:rsid w:val="00A03974"/>
    <w:rsid w:val="00A04EC4"/>
    <w:rsid w:val="00A11DDB"/>
    <w:rsid w:val="00A16317"/>
    <w:rsid w:val="00A3088B"/>
    <w:rsid w:val="00A407B7"/>
    <w:rsid w:val="00A43AF2"/>
    <w:rsid w:val="00A5650C"/>
    <w:rsid w:val="00A615ED"/>
    <w:rsid w:val="00A65BB1"/>
    <w:rsid w:val="00A7640C"/>
    <w:rsid w:val="00A812A3"/>
    <w:rsid w:val="00A907DE"/>
    <w:rsid w:val="00AA2BF2"/>
    <w:rsid w:val="00AB7A3D"/>
    <w:rsid w:val="00AC1257"/>
    <w:rsid w:val="00AC46FB"/>
    <w:rsid w:val="00AC6843"/>
    <w:rsid w:val="00AD339A"/>
    <w:rsid w:val="00B209F7"/>
    <w:rsid w:val="00B33657"/>
    <w:rsid w:val="00B37967"/>
    <w:rsid w:val="00B521EE"/>
    <w:rsid w:val="00B84D23"/>
    <w:rsid w:val="00B85B2D"/>
    <w:rsid w:val="00B947A9"/>
    <w:rsid w:val="00B94D5C"/>
    <w:rsid w:val="00BA049D"/>
    <w:rsid w:val="00BD0356"/>
    <w:rsid w:val="00BF568F"/>
    <w:rsid w:val="00C0678B"/>
    <w:rsid w:val="00C11C3A"/>
    <w:rsid w:val="00C151E6"/>
    <w:rsid w:val="00C2533D"/>
    <w:rsid w:val="00C5175E"/>
    <w:rsid w:val="00C96F7D"/>
    <w:rsid w:val="00CA283D"/>
    <w:rsid w:val="00CD1F99"/>
    <w:rsid w:val="00CD3C0C"/>
    <w:rsid w:val="00CE4128"/>
    <w:rsid w:val="00CE7512"/>
    <w:rsid w:val="00CF57B1"/>
    <w:rsid w:val="00D01BE6"/>
    <w:rsid w:val="00D3041F"/>
    <w:rsid w:val="00D52046"/>
    <w:rsid w:val="00D63515"/>
    <w:rsid w:val="00D653AC"/>
    <w:rsid w:val="00D70FA8"/>
    <w:rsid w:val="00D92CA9"/>
    <w:rsid w:val="00DA30E6"/>
    <w:rsid w:val="00DA48BA"/>
    <w:rsid w:val="00DB3C7D"/>
    <w:rsid w:val="00DB7B40"/>
    <w:rsid w:val="00DD7912"/>
    <w:rsid w:val="00DE6DEC"/>
    <w:rsid w:val="00DF5C38"/>
    <w:rsid w:val="00E039F9"/>
    <w:rsid w:val="00E07C74"/>
    <w:rsid w:val="00E25786"/>
    <w:rsid w:val="00E36FD5"/>
    <w:rsid w:val="00E40DDE"/>
    <w:rsid w:val="00E44677"/>
    <w:rsid w:val="00E47BEC"/>
    <w:rsid w:val="00E5241C"/>
    <w:rsid w:val="00E73535"/>
    <w:rsid w:val="00E94434"/>
    <w:rsid w:val="00EB17BD"/>
    <w:rsid w:val="00EB5A31"/>
    <w:rsid w:val="00EC6C53"/>
    <w:rsid w:val="00ED4ED9"/>
    <w:rsid w:val="00EE1C7D"/>
    <w:rsid w:val="00F1028E"/>
    <w:rsid w:val="00F12A6E"/>
    <w:rsid w:val="00F32E33"/>
    <w:rsid w:val="00F37786"/>
    <w:rsid w:val="00F43BED"/>
    <w:rsid w:val="00F44E64"/>
    <w:rsid w:val="00F46E9A"/>
    <w:rsid w:val="00F50EA7"/>
    <w:rsid w:val="00F75B82"/>
    <w:rsid w:val="00F806C1"/>
    <w:rsid w:val="00F94D7F"/>
    <w:rsid w:val="00F9561A"/>
    <w:rsid w:val="00FA6C5E"/>
    <w:rsid w:val="00FB3465"/>
    <w:rsid w:val="00FC2A57"/>
    <w:rsid w:val="00FC722E"/>
    <w:rsid w:val="00FD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EFFB0E"/>
  <w15:chartTrackingRefBased/>
  <w15:docId w15:val="{7DC9EFCD-F93F-48DD-B095-5D783A6E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b/>
      <w:bCs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6B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284" w:firstLine="0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1364" w:firstLine="0"/>
      <w:outlineLvl w:val="2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3AF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bCs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  <w:spacing w:val="-1"/>
    </w:rPr>
  </w:style>
  <w:style w:type="character" w:customStyle="1" w:styleId="WW8Num6z0">
    <w:name w:val="WW8Num6z0"/>
    <w:rPr>
      <w:rFonts w:ascii="Symbol" w:hAnsi="Symbol" w:cs="OpenSymbol"/>
      <w:color w:val="000000"/>
      <w:spacing w:val="-1"/>
      <w:lang w:val="pl-PL"/>
    </w:rPr>
  </w:style>
  <w:style w:type="character" w:customStyle="1" w:styleId="WW8Num7z0">
    <w:name w:val="WW8Num7z0"/>
    <w:rPr>
      <w:rFonts w:ascii="Symbol" w:hAnsi="Symbol" w:cs="OpenSymbol"/>
      <w:color w:val="000000"/>
      <w:lang w:val="pl-PL"/>
    </w:rPr>
  </w:style>
  <w:style w:type="character" w:customStyle="1" w:styleId="WW8Num8z0">
    <w:name w:val="WW8Num8z0"/>
    <w:rPr>
      <w:rFonts w:ascii="Symbol" w:hAnsi="Symbol" w:cs="OpenSymbol"/>
      <w:color w:val="000000"/>
      <w:lang w:val="pl-P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1z0">
    <w:name w:val="WW8Num11z0"/>
    <w:rPr>
      <w:rFonts w:ascii="Symbol" w:eastAsia="Arial Unicode MS" w:hAnsi="Symbol" w:cs="OpenSymbol"/>
      <w:color w:val="000000"/>
      <w:spacing w:val="-1"/>
      <w:kern w:val="1"/>
      <w:sz w:val="22"/>
      <w:szCs w:val="22"/>
    </w:rPr>
  </w:style>
  <w:style w:type="character" w:customStyle="1" w:styleId="WW8Num12z0">
    <w:name w:val="WW8Num12z0"/>
    <w:rPr>
      <w:b w:val="0"/>
      <w:bCs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Unicode MS" w:cs="Calibri" w:hint="default"/>
      <w:color w:val="000000"/>
      <w:spacing w:val="-1"/>
      <w:kern w:val="1"/>
      <w:szCs w:val="24"/>
    </w:rPr>
  </w:style>
  <w:style w:type="character" w:customStyle="1" w:styleId="WW8Num13z1">
    <w:name w:val="WW8Num13z1"/>
  </w:style>
  <w:style w:type="character" w:customStyle="1" w:styleId="WW8Num14z0">
    <w:name w:val="WW8Num14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dymkaZnak">
    <w:name w:val="Tekst dymka Znak"/>
    <w:rPr>
      <w:rFonts w:ascii="Segoe UI" w:eastAsia="Times New Roman" w:hAnsi="Segoe UI" w:cs="Segoe UI"/>
      <w:b/>
      <w:bCs/>
      <w:sz w:val="18"/>
      <w:szCs w:val="18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TekstdymkaZnak1">
    <w:name w:val="Tekst dymka Znak1"/>
    <w:rPr>
      <w:rFonts w:ascii="Segoe UI" w:hAnsi="Segoe UI" w:cs="Segoe UI"/>
      <w:b/>
      <w:bCs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b w:val="0"/>
      <w:bCs w:val="0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0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agwek11">
    <w:name w:val="Nagłówek1"/>
    <w:basedOn w:val="Normaln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Podtytu"/>
    <w:qFormat/>
    <w:pPr>
      <w:jc w:val="center"/>
    </w:pPr>
  </w:style>
  <w:style w:type="paragraph" w:styleId="Podtytu">
    <w:name w:val="Subtitle"/>
    <w:basedOn w:val="Nagwek20"/>
    <w:next w:val="Tekstpodstawowy"/>
    <w:qFormat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Pr>
      <w:b w:val="0"/>
      <w:bCs w:val="0"/>
    </w:rPr>
  </w:style>
  <w:style w:type="paragraph" w:customStyle="1" w:styleId="Timesnewroman">
    <w:name w:val="Times new roman"/>
    <w:basedOn w:val="Normalny"/>
    <w:rPr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 w:hanging="360"/>
    </w:pPr>
  </w:style>
  <w:style w:type="character" w:customStyle="1" w:styleId="Nagwek1Znak">
    <w:name w:val="Nagłówek 1 Znak"/>
    <w:basedOn w:val="Domylnaczcionkaakapitu"/>
    <w:link w:val="Nagwek1"/>
    <w:uiPriority w:val="9"/>
    <w:rsid w:val="007D6B2F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32"/>
      <w:lang w:eastAsia="ar-SA"/>
    </w:rPr>
  </w:style>
  <w:style w:type="paragraph" w:customStyle="1" w:styleId="WW-List2">
    <w:name w:val="WW-List 2"/>
    <w:basedOn w:val="Normalny"/>
    <w:rsid w:val="007D6B2F"/>
    <w:pPr>
      <w:spacing w:line="240" w:lineRule="auto"/>
      <w:ind w:left="566" w:hanging="283"/>
    </w:pPr>
    <w:rPr>
      <w:b w:val="0"/>
      <w:bCs w:val="0"/>
      <w:kern w:val="1"/>
      <w:sz w:val="20"/>
      <w:szCs w:val="24"/>
    </w:rPr>
  </w:style>
  <w:style w:type="character" w:customStyle="1" w:styleId="Nagwek2Znak">
    <w:name w:val="Nagłówek 2 Znak"/>
    <w:basedOn w:val="Domylnaczcionkaakapitu"/>
    <w:link w:val="Nagwek2"/>
    <w:rsid w:val="00916D8E"/>
    <w:rPr>
      <w:b/>
      <w:bCs/>
      <w:sz w:val="28"/>
      <w:lang w:eastAsia="ar-SA"/>
    </w:rPr>
  </w:style>
  <w:style w:type="paragraph" w:styleId="Akapitzlist">
    <w:name w:val="List Paragraph"/>
    <w:basedOn w:val="Normalny"/>
    <w:uiPriority w:val="34"/>
    <w:qFormat/>
    <w:rsid w:val="008D2FA1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3AF2"/>
    <w:rPr>
      <w:rFonts w:asciiTheme="majorHAnsi" w:eastAsiaTheme="majorEastAsia" w:hAnsiTheme="majorHAnsi" w:cstheme="majorBidi"/>
      <w:b/>
      <w:bCs/>
      <w:i/>
      <w:iCs/>
      <w:color w:val="1F3763" w:themeColor="accent1" w:themeShade="7F"/>
      <w:sz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3778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37786"/>
    <w:rPr>
      <w:b/>
      <w:bCs/>
      <w:sz w:val="24"/>
      <w:lang w:eastAsia="ar-SA"/>
    </w:rPr>
  </w:style>
  <w:style w:type="paragraph" w:customStyle="1" w:styleId="Bezodstpw1">
    <w:name w:val="Bez odstępów1"/>
    <w:rsid w:val="00D63515"/>
    <w:pPr>
      <w:suppressAutoHyphens/>
    </w:pPr>
    <w:rPr>
      <w:rFonts w:ascii="Calibri" w:eastAsia="SimSun" w:hAnsi="Calibri" w:cs="Calibri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wik.gdynia.pl/wp-content/uploads/2012/01/wytyczne_pewik_Gdynia-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2866</Words>
  <Characters>17198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Walczak</dc:creator>
  <cp:keywords/>
  <cp:lastModifiedBy>Wojtek M</cp:lastModifiedBy>
  <cp:revision>2</cp:revision>
  <cp:lastPrinted>2022-08-29T14:18:00Z</cp:lastPrinted>
  <dcterms:created xsi:type="dcterms:W3CDTF">2022-11-05T07:59:00Z</dcterms:created>
  <dcterms:modified xsi:type="dcterms:W3CDTF">2022-11-05T07:59:00Z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